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DA441F" w:rsidRDefault="00DA441F">
      <w:pPr>
        <w:pStyle w:val="Tekstpodstawowy"/>
        <w:spacing w:after="0"/>
        <w:jc w:val="center"/>
        <w:rPr>
          <w:b/>
          <w:bCs/>
          <w:sz w:val="21"/>
          <w:szCs w:val="21"/>
          <w:lang w:val="pl-PL"/>
        </w:rPr>
      </w:pPr>
      <w:r>
        <w:rPr>
          <w:b/>
          <w:bCs/>
          <w:sz w:val="21"/>
          <w:szCs w:val="21"/>
          <w:lang w:val="pl-PL"/>
        </w:rPr>
        <w:t>PLAN PRACY</w:t>
      </w:r>
      <w:r w:rsidR="00E160D7">
        <w:rPr>
          <w:b/>
          <w:bCs/>
          <w:sz w:val="21"/>
          <w:szCs w:val="21"/>
          <w:lang w:val="pl-PL"/>
        </w:rPr>
        <w:t xml:space="preserve"> </w:t>
      </w:r>
    </w:p>
    <w:p w:rsidR="00DA441F" w:rsidRDefault="00DA441F">
      <w:pPr>
        <w:pStyle w:val="Tekstpodstawowy"/>
        <w:spacing w:after="0"/>
        <w:jc w:val="center"/>
        <w:rPr>
          <w:b/>
          <w:bCs/>
          <w:sz w:val="20"/>
          <w:szCs w:val="20"/>
          <w:lang w:val="pl-PL"/>
        </w:rPr>
      </w:pPr>
      <w:r>
        <w:rPr>
          <w:b/>
          <w:bCs/>
          <w:sz w:val="21"/>
          <w:szCs w:val="21"/>
          <w:lang w:val="pl-PL"/>
        </w:rPr>
        <w:t>KOMISJI EDUKACJI, KULTURY i SPORTU NA ROK 202</w:t>
      </w:r>
      <w:r w:rsidR="002564D9">
        <w:rPr>
          <w:b/>
          <w:bCs/>
          <w:sz w:val="21"/>
          <w:szCs w:val="21"/>
          <w:lang w:val="pl-PL"/>
        </w:rPr>
        <w:t>2</w:t>
      </w:r>
    </w:p>
    <w:tbl>
      <w:tblPr>
        <w:tblW w:w="10344" w:type="dxa"/>
        <w:tblInd w:w="5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17"/>
        <w:gridCol w:w="8827"/>
      </w:tblGrid>
      <w:tr w:rsidR="006C5738" w:rsidTr="0083215A">
        <w:trPr>
          <w:trHeight w:val="456"/>
        </w:trPr>
        <w:tc>
          <w:tcPr>
            <w:tcW w:w="15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A441F" w:rsidRDefault="00DA441F">
            <w:pPr>
              <w:pStyle w:val="Zawartotabeli"/>
              <w:snapToGrid w:val="0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>
              <w:rPr>
                <w:b/>
                <w:bCs/>
                <w:sz w:val="20"/>
                <w:szCs w:val="20"/>
                <w:lang w:val="pl-PL"/>
              </w:rPr>
              <w:t>TERMIN</w:t>
            </w:r>
          </w:p>
        </w:tc>
        <w:tc>
          <w:tcPr>
            <w:tcW w:w="8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DA441F" w:rsidRDefault="00DA441F">
            <w:pPr>
              <w:pStyle w:val="Zawartotabeli"/>
              <w:snapToGrid w:val="0"/>
              <w:jc w:val="center"/>
            </w:pPr>
            <w:r>
              <w:rPr>
                <w:b/>
                <w:bCs/>
                <w:sz w:val="20"/>
                <w:szCs w:val="20"/>
                <w:lang w:val="pl-PL"/>
              </w:rPr>
              <w:t>TEMATYKA</w:t>
            </w:r>
          </w:p>
        </w:tc>
      </w:tr>
      <w:tr w:rsidR="006C5738" w:rsidTr="0083215A">
        <w:trPr>
          <w:trHeight w:hRule="exact" w:val="1272"/>
        </w:trPr>
        <w:tc>
          <w:tcPr>
            <w:tcW w:w="15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A441F" w:rsidRDefault="00DA441F">
            <w:pPr>
              <w:pStyle w:val="Zawartotabeli"/>
              <w:snapToGrid w:val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b/>
                <w:bCs/>
                <w:sz w:val="20"/>
                <w:szCs w:val="20"/>
                <w:lang w:val="pl-PL"/>
              </w:rPr>
              <w:t>STYCZEŃ</w:t>
            </w:r>
          </w:p>
        </w:tc>
        <w:tc>
          <w:tcPr>
            <w:tcW w:w="8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D1987" w:rsidRPr="0083215A" w:rsidRDefault="003D1987" w:rsidP="0083215A">
            <w:pPr>
              <w:pStyle w:val="Zawartotabeli"/>
              <w:numPr>
                <w:ilvl w:val="0"/>
                <w:numId w:val="26"/>
              </w:numPr>
              <w:tabs>
                <w:tab w:val="left" w:pos="751"/>
              </w:tabs>
              <w:snapToGrid w:val="0"/>
              <w:ind w:right="-1"/>
              <w:jc w:val="both"/>
              <w:rPr>
                <w:sz w:val="20"/>
                <w:szCs w:val="20"/>
                <w:lang w:val="pl-PL"/>
              </w:rPr>
            </w:pPr>
            <w:r w:rsidRPr="0083215A">
              <w:rPr>
                <w:sz w:val="20"/>
                <w:szCs w:val="20"/>
                <w:lang w:val="pl-PL"/>
              </w:rPr>
              <w:t xml:space="preserve">Informacja na temat zamierzonych i realizowanych inwestycji w szkołach powiatowych </w:t>
            </w:r>
          </w:p>
          <w:p w:rsidR="00E22F82" w:rsidRPr="0083215A" w:rsidRDefault="00E947D8" w:rsidP="0083215A">
            <w:pPr>
              <w:pStyle w:val="Zawartotabeli"/>
              <w:numPr>
                <w:ilvl w:val="0"/>
                <w:numId w:val="26"/>
              </w:numPr>
              <w:tabs>
                <w:tab w:val="left" w:pos="751"/>
              </w:tabs>
              <w:snapToGrid w:val="0"/>
              <w:ind w:right="-1"/>
              <w:jc w:val="both"/>
              <w:rPr>
                <w:sz w:val="20"/>
                <w:szCs w:val="20"/>
                <w:lang w:val="pl-PL"/>
              </w:rPr>
            </w:pPr>
            <w:r w:rsidRPr="0083215A">
              <w:rPr>
                <w:sz w:val="20"/>
                <w:szCs w:val="20"/>
                <w:lang w:val="pl-PL"/>
              </w:rPr>
              <w:t>Omówienie projektu Strategii Powiatu Otwockiego, wnioski i ewentualne zmiany</w:t>
            </w:r>
            <w:r w:rsidR="00946534" w:rsidRPr="0083215A">
              <w:rPr>
                <w:sz w:val="20"/>
                <w:szCs w:val="20"/>
                <w:lang w:val="pl-PL"/>
              </w:rPr>
              <w:t xml:space="preserve"> w obszarze kultury, sportu i turystyki</w:t>
            </w:r>
          </w:p>
          <w:p w:rsidR="00946534" w:rsidRPr="0083215A" w:rsidRDefault="00946534" w:rsidP="0083215A">
            <w:pPr>
              <w:pStyle w:val="Zawartotabeli"/>
              <w:numPr>
                <w:ilvl w:val="0"/>
                <w:numId w:val="26"/>
              </w:numPr>
              <w:tabs>
                <w:tab w:val="left" w:pos="751"/>
              </w:tabs>
              <w:snapToGrid w:val="0"/>
              <w:ind w:right="-1"/>
              <w:jc w:val="both"/>
              <w:rPr>
                <w:sz w:val="20"/>
                <w:szCs w:val="20"/>
                <w:lang w:val="pl-PL"/>
              </w:rPr>
            </w:pPr>
            <w:r w:rsidRPr="0083215A">
              <w:rPr>
                <w:sz w:val="20"/>
                <w:szCs w:val="20"/>
                <w:lang w:val="pl-PL"/>
              </w:rPr>
              <w:t>Kwestia aktywizacji sportowej młodzieży w Powiecie Otwockim – powołanie koordynatora</w:t>
            </w:r>
          </w:p>
          <w:p w:rsidR="00DA441F" w:rsidRPr="0083215A" w:rsidRDefault="00DA441F" w:rsidP="0083215A">
            <w:pPr>
              <w:pStyle w:val="Zawartotabeli"/>
              <w:numPr>
                <w:ilvl w:val="0"/>
                <w:numId w:val="26"/>
              </w:numPr>
              <w:tabs>
                <w:tab w:val="left" w:pos="681"/>
              </w:tabs>
              <w:snapToGrid w:val="0"/>
              <w:ind w:right="147"/>
              <w:jc w:val="both"/>
              <w:rPr>
                <w:sz w:val="20"/>
                <w:szCs w:val="20"/>
              </w:rPr>
            </w:pPr>
            <w:r w:rsidRPr="0083215A">
              <w:rPr>
                <w:sz w:val="20"/>
                <w:szCs w:val="20"/>
                <w:lang w:val="pl-PL"/>
              </w:rPr>
              <w:t>Sprawy bieżące.</w:t>
            </w:r>
            <w:bookmarkStart w:id="0" w:name="_GoBack"/>
            <w:bookmarkEnd w:id="0"/>
          </w:p>
        </w:tc>
      </w:tr>
      <w:tr w:rsidR="006C5738" w:rsidTr="006D170E">
        <w:trPr>
          <w:trHeight w:hRule="exact" w:val="1266"/>
        </w:trPr>
        <w:tc>
          <w:tcPr>
            <w:tcW w:w="15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A441F" w:rsidRDefault="00DA441F">
            <w:pPr>
              <w:pStyle w:val="Zawartotabeli"/>
              <w:snapToGrid w:val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b/>
                <w:bCs/>
                <w:sz w:val="20"/>
                <w:szCs w:val="20"/>
                <w:lang w:val="pl-PL"/>
              </w:rPr>
              <w:t>LUTY</w:t>
            </w:r>
          </w:p>
        </w:tc>
        <w:tc>
          <w:tcPr>
            <w:tcW w:w="8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CD1B29" w:rsidRPr="0083215A" w:rsidRDefault="00CD1B29" w:rsidP="0083215A">
            <w:pPr>
              <w:pStyle w:val="Zawartotabeli"/>
              <w:numPr>
                <w:ilvl w:val="0"/>
                <w:numId w:val="15"/>
              </w:numPr>
              <w:tabs>
                <w:tab w:val="left" w:pos="678"/>
              </w:tabs>
              <w:snapToGrid w:val="0"/>
              <w:jc w:val="both"/>
              <w:rPr>
                <w:sz w:val="20"/>
                <w:szCs w:val="20"/>
                <w:lang w:val="pl-PL"/>
              </w:rPr>
            </w:pPr>
            <w:r w:rsidRPr="0083215A">
              <w:rPr>
                <w:sz w:val="20"/>
                <w:szCs w:val="20"/>
                <w:lang w:val="pl-PL"/>
              </w:rPr>
              <w:t>Informacja na temat funkcjonowania Powiatowej Biblioteki Publicznej w roku 2021</w:t>
            </w:r>
            <w:r w:rsidR="00E22F82" w:rsidRPr="0083215A">
              <w:rPr>
                <w:sz w:val="20"/>
                <w:szCs w:val="20"/>
                <w:lang w:val="pl-PL"/>
              </w:rPr>
              <w:t xml:space="preserve"> z wizytą</w:t>
            </w:r>
            <w:r w:rsidRPr="0083215A">
              <w:rPr>
                <w:sz w:val="20"/>
                <w:szCs w:val="20"/>
                <w:lang w:val="pl-PL"/>
              </w:rPr>
              <w:t>. Plan</w:t>
            </w:r>
            <w:r w:rsidR="003B1D4D" w:rsidRPr="0083215A">
              <w:rPr>
                <w:sz w:val="20"/>
                <w:szCs w:val="20"/>
                <w:lang w:val="pl-PL"/>
              </w:rPr>
              <w:t>owane</w:t>
            </w:r>
            <w:r w:rsidRPr="0083215A">
              <w:rPr>
                <w:sz w:val="20"/>
                <w:szCs w:val="20"/>
                <w:lang w:val="pl-PL"/>
              </w:rPr>
              <w:t xml:space="preserve"> zamierzenia, </w:t>
            </w:r>
            <w:r w:rsidR="003B1D4D" w:rsidRPr="0083215A">
              <w:rPr>
                <w:sz w:val="20"/>
                <w:szCs w:val="20"/>
                <w:lang w:val="pl-PL"/>
              </w:rPr>
              <w:t xml:space="preserve">i omówienie dotychczasowych realizacji </w:t>
            </w:r>
            <w:r w:rsidRPr="0083215A">
              <w:rPr>
                <w:sz w:val="20"/>
                <w:szCs w:val="20"/>
                <w:lang w:val="pl-PL"/>
              </w:rPr>
              <w:t xml:space="preserve">w roku 2022. </w:t>
            </w:r>
          </w:p>
          <w:p w:rsidR="000B301C" w:rsidRPr="0083215A" w:rsidRDefault="000B301C" w:rsidP="0083215A">
            <w:pPr>
              <w:pStyle w:val="Zawartotabeli"/>
              <w:numPr>
                <w:ilvl w:val="0"/>
                <w:numId w:val="15"/>
              </w:numPr>
              <w:tabs>
                <w:tab w:val="left" w:pos="678"/>
              </w:tabs>
              <w:snapToGrid w:val="0"/>
              <w:jc w:val="both"/>
              <w:rPr>
                <w:sz w:val="20"/>
                <w:szCs w:val="20"/>
                <w:lang w:val="pl-PL"/>
              </w:rPr>
            </w:pPr>
            <w:r w:rsidRPr="0083215A">
              <w:rPr>
                <w:sz w:val="20"/>
                <w:szCs w:val="20"/>
                <w:lang w:val="pl-PL"/>
              </w:rPr>
              <w:t>Współpraca z powiatem partnerskim na Ukrainie w obszarze kultury, edukacji i sportu</w:t>
            </w:r>
          </w:p>
          <w:p w:rsidR="00E947D8" w:rsidRPr="0083215A" w:rsidRDefault="00E947D8" w:rsidP="0083215A">
            <w:pPr>
              <w:pStyle w:val="Zawartotabeli"/>
              <w:numPr>
                <w:ilvl w:val="0"/>
                <w:numId w:val="15"/>
              </w:numPr>
              <w:tabs>
                <w:tab w:val="left" w:pos="678"/>
              </w:tabs>
              <w:snapToGrid w:val="0"/>
              <w:jc w:val="both"/>
              <w:rPr>
                <w:sz w:val="20"/>
                <w:szCs w:val="20"/>
                <w:lang w:val="pl-PL"/>
              </w:rPr>
            </w:pPr>
            <w:r w:rsidRPr="0083215A">
              <w:rPr>
                <w:sz w:val="20"/>
                <w:szCs w:val="20"/>
                <w:lang w:val="pl-PL"/>
              </w:rPr>
              <w:t>Turystyka i wypoczynek w Powiecie Otwockim</w:t>
            </w:r>
          </w:p>
          <w:p w:rsidR="00DA441F" w:rsidRPr="0083215A" w:rsidRDefault="00DA441F" w:rsidP="0083215A">
            <w:pPr>
              <w:pStyle w:val="Akapitzlist"/>
              <w:widowControl/>
              <w:numPr>
                <w:ilvl w:val="0"/>
                <w:numId w:val="15"/>
              </w:numPr>
              <w:suppressAutoHyphens w:val="0"/>
              <w:jc w:val="both"/>
              <w:rPr>
                <w:sz w:val="20"/>
                <w:szCs w:val="20"/>
              </w:rPr>
            </w:pPr>
            <w:r w:rsidRPr="0083215A">
              <w:rPr>
                <w:sz w:val="20"/>
                <w:szCs w:val="20"/>
                <w:lang w:val="pl-PL"/>
              </w:rPr>
              <w:t>Sprawy bieżące.</w:t>
            </w:r>
          </w:p>
        </w:tc>
      </w:tr>
      <w:tr w:rsidR="006C5738" w:rsidTr="006D170E">
        <w:trPr>
          <w:trHeight w:hRule="exact" w:val="999"/>
        </w:trPr>
        <w:tc>
          <w:tcPr>
            <w:tcW w:w="15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A441F" w:rsidRDefault="00DA441F">
            <w:pPr>
              <w:pStyle w:val="Zawartotabeli"/>
              <w:snapToGrid w:val="0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>
              <w:rPr>
                <w:b/>
                <w:bCs/>
                <w:sz w:val="20"/>
                <w:szCs w:val="20"/>
                <w:lang w:val="pl-PL"/>
              </w:rPr>
              <w:t>MARZEC</w:t>
            </w:r>
          </w:p>
          <w:p w:rsidR="00DA441F" w:rsidRDefault="00DA441F">
            <w:pPr>
              <w:pStyle w:val="Zawartotabeli"/>
              <w:jc w:val="center"/>
              <w:rPr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8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CD1B29" w:rsidRPr="0083215A" w:rsidRDefault="00DA441F" w:rsidP="0083215A">
            <w:pPr>
              <w:pStyle w:val="Akapitzlist"/>
              <w:widowControl/>
              <w:numPr>
                <w:ilvl w:val="0"/>
                <w:numId w:val="16"/>
              </w:numPr>
              <w:suppressAutoHyphens w:val="0"/>
              <w:jc w:val="both"/>
              <w:rPr>
                <w:color w:val="000000"/>
                <w:sz w:val="20"/>
                <w:szCs w:val="20"/>
                <w:lang w:val="pl-PL"/>
              </w:rPr>
            </w:pPr>
            <w:r w:rsidRPr="0083215A">
              <w:rPr>
                <w:sz w:val="20"/>
                <w:szCs w:val="20"/>
                <w:lang w:val="pl-PL"/>
              </w:rPr>
              <w:t>Sprawozdanie z pracy Komisji za rok 202</w:t>
            </w:r>
            <w:r w:rsidR="00EC625A" w:rsidRPr="0083215A">
              <w:rPr>
                <w:sz w:val="20"/>
                <w:szCs w:val="20"/>
                <w:lang w:val="pl-PL"/>
              </w:rPr>
              <w:t>1</w:t>
            </w:r>
            <w:r w:rsidRPr="0083215A">
              <w:rPr>
                <w:sz w:val="20"/>
                <w:szCs w:val="20"/>
                <w:lang w:val="pl-PL"/>
              </w:rPr>
              <w:t xml:space="preserve"> rok.</w:t>
            </w:r>
          </w:p>
          <w:p w:rsidR="00E22F82" w:rsidRPr="0083215A" w:rsidRDefault="00CD1B29" w:rsidP="0083215A">
            <w:pPr>
              <w:pStyle w:val="Akapitzlist"/>
              <w:widowControl/>
              <w:numPr>
                <w:ilvl w:val="0"/>
                <w:numId w:val="16"/>
              </w:numPr>
              <w:suppressAutoHyphens w:val="0"/>
              <w:jc w:val="both"/>
              <w:rPr>
                <w:color w:val="000000"/>
                <w:sz w:val="20"/>
                <w:szCs w:val="20"/>
                <w:lang w:val="pl-PL"/>
              </w:rPr>
            </w:pPr>
            <w:r w:rsidRPr="0083215A">
              <w:rPr>
                <w:sz w:val="20"/>
                <w:szCs w:val="20"/>
                <w:lang w:val="pl-PL"/>
              </w:rPr>
              <w:t>Otwarte spo</w:t>
            </w:r>
            <w:r w:rsidR="00042538" w:rsidRPr="0083215A">
              <w:rPr>
                <w:sz w:val="20"/>
                <w:szCs w:val="20"/>
                <w:lang w:val="pl-PL"/>
              </w:rPr>
              <w:t>tkanie</w:t>
            </w:r>
            <w:r w:rsidR="003D1987" w:rsidRPr="0083215A">
              <w:rPr>
                <w:sz w:val="20"/>
                <w:szCs w:val="20"/>
                <w:lang w:val="pl-PL"/>
              </w:rPr>
              <w:t xml:space="preserve"> z przedstawicielami jednostek kultury z terenu Powiatu Otwockiego</w:t>
            </w:r>
          </w:p>
          <w:p w:rsidR="00DA441F" w:rsidRPr="0083215A" w:rsidRDefault="00DA441F" w:rsidP="0083215A">
            <w:pPr>
              <w:pStyle w:val="Akapitzlist"/>
              <w:widowControl/>
              <w:numPr>
                <w:ilvl w:val="0"/>
                <w:numId w:val="16"/>
              </w:numPr>
              <w:suppressAutoHyphens w:val="0"/>
              <w:jc w:val="both"/>
              <w:rPr>
                <w:sz w:val="20"/>
                <w:szCs w:val="20"/>
              </w:rPr>
            </w:pPr>
            <w:r w:rsidRPr="0083215A">
              <w:rPr>
                <w:color w:val="000000"/>
                <w:sz w:val="20"/>
                <w:szCs w:val="20"/>
                <w:lang w:val="pl-PL"/>
              </w:rPr>
              <w:t>Sprawy bieżące.</w:t>
            </w:r>
          </w:p>
          <w:p w:rsidR="00E22F82" w:rsidRPr="0083215A" w:rsidRDefault="00E22F82" w:rsidP="0083215A">
            <w:pPr>
              <w:pStyle w:val="Akapitzlist"/>
              <w:widowControl/>
              <w:numPr>
                <w:ilvl w:val="0"/>
                <w:numId w:val="16"/>
              </w:numPr>
              <w:suppressAutoHyphens w:val="0"/>
              <w:jc w:val="both"/>
              <w:rPr>
                <w:sz w:val="20"/>
                <w:szCs w:val="20"/>
              </w:rPr>
            </w:pPr>
            <w:r w:rsidRPr="0083215A">
              <w:rPr>
                <w:color w:val="000000"/>
                <w:sz w:val="20"/>
                <w:szCs w:val="20"/>
                <w:lang w:val="pl-PL"/>
              </w:rPr>
              <w:t>Spotkanie z przedstawicielami jednostek kultury z terenu Powiatu Otwockiego Nr 2</w:t>
            </w:r>
          </w:p>
        </w:tc>
      </w:tr>
      <w:tr w:rsidR="006C5738" w:rsidTr="006D170E">
        <w:trPr>
          <w:trHeight w:hRule="exact" w:val="1015"/>
        </w:trPr>
        <w:tc>
          <w:tcPr>
            <w:tcW w:w="15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A441F" w:rsidRDefault="00DA441F">
            <w:pPr>
              <w:pStyle w:val="Zawartotabeli"/>
              <w:snapToGrid w:val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b/>
                <w:bCs/>
                <w:sz w:val="20"/>
                <w:szCs w:val="20"/>
                <w:lang w:val="pl-PL"/>
              </w:rPr>
              <w:t>KWIECIEŃ</w:t>
            </w:r>
          </w:p>
        </w:tc>
        <w:tc>
          <w:tcPr>
            <w:tcW w:w="8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E22F82" w:rsidRPr="0083215A" w:rsidRDefault="00E22F82" w:rsidP="0083215A">
            <w:pPr>
              <w:pStyle w:val="Zawartotabeli"/>
              <w:numPr>
                <w:ilvl w:val="0"/>
                <w:numId w:val="17"/>
              </w:numPr>
              <w:tabs>
                <w:tab w:val="left" w:pos="751"/>
              </w:tabs>
              <w:snapToGrid w:val="0"/>
              <w:ind w:right="-1"/>
              <w:jc w:val="both"/>
              <w:rPr>
                <w:sz w:val="20"/>
                <w:szCs w:val="20"/>
                <w:lang w:val="pl-PL"/>
              </w:rPr>
            </w:pPr>
            <w:r w:rsidRPr="0083215A">
              <w:rPr>
                <w:sz w:val="20"/>
                <w:szCs w:val="20"/>
                <w:lang w:val="pl-PL"/>
              </w:rPr>
              <w:t>Informacja na temat funkcjonowania powiatowych placówek szkolno-wychowawczych z wizytą.</w:t>
            </w:r>
          </w:p>
          <w:p w:rsidR="00DA441F" w:rsidRPr="0083215A" w:rsidRDefault="00DA441F" w:rsidP="0083215A">
            <w:pPr>
              <w:pStyle w:val="Zawartotabeli"/>
              <w:numPr>
                <w:ilvl w:val="0"/>
                <w:numId w:val="17"/>
              </w:numPr>
              <w:tabs>
                <w:tab w:val="left" w:pos="751"/>
              </w:tabs>
              <w:snapToGrid w:val="0"/>
              <w:ind w:right="-1"/>
              <w:jc w:val="both"/>
              <w:rPr>
                <w:sz w:val="20"/>
                <w:szCs w:val="20"/>
                <w:lang w:val="pl-PL"/>
              </w:rPr>
            </w:pPr>
            <w:r w:rsidRPr="0083215A">
              <w:rPr>
                <w:sz w:val="20"/>
                <w:szCs w:val="20"/>
                <w:lang w:val="pl-PL"/>
              </w:rPr>
              <w:t>Założenia do rekrutacji na rok szkolny 202</w:t>
            </w:r>
            <w:r w:rsidR="005E7D7C" w:rsidRPr="0083215A">
              <w:rPr>
                <w:sz w:val="20"/>
                <w:szCs w:val="20"/>
                <w:lang w:val="pl-PL"/>
              </w:rPr>
              <w:t>2</w:t>
            </w:r>
            <w:r w:rsidRPr="0083215A">
              <w:rPr>
                <w:sz w:val="20"/>
                <w:szCs w:val="20"/>
                <w:lang w:val="pl-PL"/>
              </w:rPr>
              <w:t>/202</w:t>
            </w:r>
            <w:r w:rsidR="005E7D7C" w:rsidRPr="0083215A">
              <w:rPr>
                <w:sz w:val="20"/>
                <w:szCs w:val="20"/>
                <w:lang w:val="pl-PL"/>
              </w:rPr>
              <w:t>3</w:t>
            </w:r>
            <w:r w:rsidR="00CD1B29" w:rsidRPr="0083215A">
              <w:rPr>
                <w:sz w:val="20"/>
                <w:szCs w:val="20"/>
                <w:lang w:val="pl-PL"/>
              </w:rPr>
              <w:t>.</w:t>
            </w:r>
            <w:r w:rsidRPr="0083215A">
              <w:rPr>
                <w:sz w:val="20"/>
                <w:szCs w:val="20"/>
                <w:lang w:val="pl-PL"/>
              </w:rPr>
              <w:t xml:space="preserve"> </w:t>
            </w:r>
          </w:p>
          <w:p w:rsidR="00C1664B" w:rsidRPr="0083215A" w:rsidRDefault="00C1664B" w:rsidP="0083215A">
            <w:pPr>
              <w:pStyle w:val="Zawartotabeli"/>
              <w:numPr>
                <w:ilvl w:val="0"/>
                <w:numId w:val="17"/>
              </w:numPr>
              <w:tabs>
                <w:tab w:val="left" w:pos="751"/>
              </w:tabs>
              <w:snapToGrid w:val="0"/>
              <w:ind w:right="-1"/>
              <w:jc w:val="both"/>
              <w:rPr>
                <w:sz w:val="20"/>
                <w:szCs w:val="20"/>
                <w:lang w:val="pl-PL"/>
              </w:rPr>
            </w:pPr>
            <w:r w:rsidRPr="0083215A">
              <w:rPr>
                <w:sz w:val="20"/>
                <w:szCs w:val="20"/>
                <w:lang w:val="pl-PL"/>
              </w:rPr>
              <w:t>Omówienie wniosków ze spotkania z przedstawicielami NGOS</w:t>
            </w:r>
          </w:p>
          <w:p w:rsidR="00DA441F" w:rsidRPr="0083215A" w:rsidRDefault="00DA441F" w:rsidP="0083215A">
            <w:pPr>
              <w:pStyle w:val="Zawartotabeli"/>
              <w:numPr>
                <w:ilvl w:val="0"/>
                <w:numId w:val="17"/>
              </w:numPr>
              <w:tabs>
                <w:tab w:val="left" w:pos="751"/>
              </w:tabs>
              <w:snapToGrid w:val="0"/>
              <w:ind w:right="-1"/>
              <w:jc w:val="both"/>
              <w:rPr>
                <w:sz w:val="20"/>
                <w:szCs w:val="20"/>
              </w:rPr>
            </w:pPr>
            <w:r w:rsidRPr="0083215A">
              <w:rPr>
                <w:sz w:val="20"/>
                <w:szCs w:val="20"/>
                <w:lang w:val="pl-PL"/>
              </w:rPr>
              <w:t>Sprawy bieżące.</w:t>
            </w:r>
          </w:p>
        </w:tc>
      </w:tr>
      <w:tr w:rsidR="006C5738" w:rsidTr="006D170E">
        <w:trPr>
          <w:trHeight w:hRule="exact" w:val="868"/>
        </w:trPr>
        <w:tc>
          <w:tcPr>
            <w:tcW w:w="15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A441F" w:rsidRDefault="00DA441F">
            <w:pPr>
              <w:pStyle w:val="Zawartotabeli"/>
              <w:snapToGrid w:val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b/>
                <w:bCs/>
                <w:sz w:val="20"/>
                <w:szCs w:val="20"/>
                <w:lang w:val="pl-PL"/>
              </w:rPr>
              <w:t>MAJ</w:t>
            </w:r>
          </w:p>
        </w:tc>
        <w:tc>
          <w:tcPr>
            <w:tcW w:w="8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DA441F" w:rsidRPr="0083215A" w:rsidRDefault="00DA441F" w:rsidP="0083215A">
            <w:pPr>
              <w:pStyle w:val="Zawartotabeli"/>
              <w:numPr>
                <w:ilvl w:val="0"/>
                <w:numId w:val="18"/>
              </w:numPr>
              <w:tabs>
                <w:tab w:val="left" w:pos="678"/>
              </w:tabs>
              <w:snapToGrid w:val="0"/>
              <w:ind w:right="-1"/>
              <w:jc w:val="both"/>
              <w:rPr>
                <w:sz w:val="20"/>
                <w:szCs w:val="20"/>
                <w:lang w:val="pl-PL"/>
              </w:rPr>
            </w:pPr>
            <w:r w:rsidRPr="0083215A">
              <w:rPr>
                <w:sz w:val="20"/>
                <w:szCs w:val="20"/>
                <w:lang w:val="pl-PL"/>
              </w:rPr>
              <w:t>Sprawozdanie z wykonania budżetu za rok 202</w:t>
            </w:r>
            <w:r w:rsidR="003D1987" w:rsidRPr="0083215A">
              <w:rPr>
                <w:sz w:val="20"/>
                <w:szCs w:val="20"/>
                <w:lang w:val="pl-PL"/>
              </w:rPr>
              <w:t>1</w:t>
            </w:r>
            <w:r w:rsidRPr="0083215A">
              <w:rPr>
                <w:sz w:val="20"/>
                <w:szCs w:val="20"/>
                <w:lang w:val="pl-PL"/>
              </w:rPr>
              <w:t xml:space="preserve">. </w:t>
            </w:r>
          </w:p>
          <w:p w:rsidR="00DA441F" w:rsidRPr="0083215A" w:rsidRDefault="00DA441F" w:rsidP="0083215A">
            <w:pPr>
              <w:pStyle w:val="Zawartotabeli"/>
              <w:numPr>
                <w:ilvl w:val="0"/>
                <w:numId w:val="18"/>
              </w:numPr>
              <w:tabs>
                <w:tab w:val="left" w:pos="678"/>
              </w:tabs>
              <w:snapToGrid w:val="0"/>
              <w:ind w:right="-1"/>
              <w:jc w:val="both"/>
              <w:rPr>
                <w:sz w:val="20"/>
                <w:szCs w:val="20"/>
                <w:lang w:val="pl-PL"/>
              </w:rPr>
            </w:pPr>
            <w:r w:rsidRPr="0083215A">
              <w:rPr>
                <w:sz w:val="20"/>
                <w:szCs w:val="20"/>
                <w:lang w:val="pl-PL"/>
              </w:rPr>
              <w:t xml:space="preserve">Oferta </w:t>
            </w:r>
            <w:proofErr w:type="gramStart"/>
            <w:r w:rsidRPr="0083215A">
              <w:rPr>
                <w:sz w:val="20"/>
                <w:szCs w:val="20"/>
                <w:lang w:val="pl-PL"/>
              </w:rPr>
              <w:t>PMDK  dla</w:t>
            </w:r>
            <w:proofErr w:type="gramEnd"/>
            <w:r w:rsidRPr="0083215A">
              <w:rPr>
                <w:sz w:val="20"/>
                <w:szCs w:val="20"/>
                <w:lang w:val="pl-PL"/>
              </w:rPr>
              <w:t xml:space="preserve"> młodzieży i dzieci </w:t>
            </w:r>
            <w:r w:rsidR="003B1D4D" w:rsidRPr="0083215A">
              <w:rPr>
                <w:sz w:val="20"/>
                <w:szCs w:val="20"/>
                <w:lang w:val="pl-PL"/>
              </w:rPr>
              <w:t>na</w:t>
            </w:r>
            <w:r w:rsidRPr="0083215A">
              <w:rPr>
                <w:sz w:val="20"/>
                <w:szCs w:val="20"/>
                <w:lang w:val="pl-PL"/>
              </w:rPr>
              <w:t xml:space="preserve"> okres wakac</w:t>
            </w:r>
            <w:r w:rsidR="003B1D4D" w:rsidRPr="0083215A">
              <w:rPr>
                <w:sz w:val="20"/>
                <w:szCs w:val="20"/>
                <w:lang w:val="pl-PL"/>
              </w:rPr>
              <w:t>yjny</w:t>
            </w:r>
            <w:r w:rsidR="00E22F82" w:rsidRPr="0083215A">
              <w:rPr>
                <w:sz w:val="20"/>
                <w:szCs w:val="20"/>
                <w:lang w:val="pl-PL"/>
              </w:rPr>
              <w:t xml:space="preserve"> z wizytą</w:t>
            </w:r>
            <w:r w:rsidRPr="0083215A">
              <w:rPr>
                <w:sz w:val="20"/>
                <w:szCs w:val="20"/>
                <w:lang w:val="pl-PL"/>
              </w:rPr>
              <w:t>.</w:t>
            </w:r>
          </w:p>
          <w:p w:rsidR="00DA441F" w:rsidRPr="0083215A" w:rsidRDefault="00DA441F" w:rsidP="0083215A">
            <w:pPr>
              <w:pStyle w:val="Zawartotabeli"/>
              <w:numPr>
                <w:ilvl w:val="0"/>
                <w:numId w:val="18"/>
              </w:numPr>
              <w:tabs>
                <w:tab w:val="left" w:pos="678"/>
              </w:tabs>
              <w:snapToGrid w:val="0"/>
              <w:ind w:right="-1"/>
              <w:jc w:val="both"/>
              <w:rPr>
                <w:sz w:val="20"/>
                <w:szCs w:val="20"/>
              </w:rPr>
            </w:pPr>
            <w:r w:rsidRPr="0083215A">
              <w:rPr>
                <w:sz w:val="20"/>
                <w:szCs w:val="20"/>
                <w:lang w:val="pl-PL"/>
              </w:rPr>
              <w:t>Sprawy bieżące.</w:t>
            </w:r>
          </w:p>
        </w:tc>
      </w:tr>
      <w:tr w:rsidR="006C5738" w:rsidTr="006D170E">
        <w:trPr>
          <w:trHeight w:hRule="exact" w:val="829"/>
        </w:trPr>
        <w:tc>
          <w:tcPr>
            <w:tcW w:w="15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A441F" w:rsidRDefault="00DA441F">
            <w:pPr>
              <w:pStyle w:val="Zawartotabeli"/>
              <w:snapToGrid w:val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b/>
                <w:bCs/>
                <w:sz w:val="20"/>
                <w:szCs w:val="20"/>
                <w:lang w:val="pl-PL"/>
              </w:rPr>
              <w:t>CZERWIEC</w:t>
            </w:r>
          </w:p>
        </w:tc>
        <w:tc>
          <w:tcPr>
            <w:tcW w:w="8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DA441F" w:rsidRPr="0083215A" w:rsidRDefault="00DA441F" w:rsidP="0083215A">
            <w:pPr>
              <w:pStyle w:val="Zawartotabeli"/>
              <w:numPr>
                <w:ilvl w:val="1"/>
                <w:numId w:val="19"/>
              </w:numPr>
              <w:snapToGrid w:val="0"/>
              <w:ind w:right="-1"/>
              <w:jc w:val="both"/>
              <w:rPr>
                <w:sz w:val="20"/>
                <w:szCs w:val="20"/>
                <w:lang w:val="pl-PL"/>
              </w:rPr>
            </w:pPr>
            <w:r w:rsidRPr="0083215A">
              <w:rPr>
                <w:sz w:val="20"/>
                <w:szCs w:val="20"/>
                <w:lang w:val="pl-PL"/>
              </w:rPr>
              <w:t>Spotkanie z przedstawicielami jednostek kultury z terenu Powiatu Otwockiego</w:t>
            </w:r>
          </w:p>
          <w:p w:rsidR="00DA441F" w:rsidRPr="0083215A" w:rsidRDefault="00DA441F" w:rsidP="0083215A">
            <w:pPr>
              <w:pStyle w:val="Zawartotabeli"/>
              <w:numPr>
                <w:ilvl w:val="1"/>
                <w:numId w:val="19"/>
              </w:numPr>
              <w:snapToGrid w:val="0"/>
              <w:ind w:right="-1"/>
              <w:jc w:val="both"/>
              <w:rPr>
                <w:sz w:val="20"/>
                <w:szCs w:val="20"/>
                <w:lang w:val="pl-PL"/>
              </w:rPr>
            </w:pPr>
            <w:r w:rsidRPr="0083215A">
              <w:rPr>
                <w:sz w:val="20"/>
                <w:szCs w:val="20"/>
                <w:lang w:val="pl-PL"/>
              </w:rPr>
              <w:t>Ocena aktywności Powiatu w sferze kultury, sportu i rekreacji za I półrocze 2021 roku.</w:t>
            </w:r>
          </w:p>
          <w:p w:rsidR="00DA441F" w:rsidRPr="0083215A" w:rsidRDefault="00DA441F" w:rsidP="0083215A">
            <w:pPr>
              <w:pStyle w:val="Zawartotabeli"/>
              <w:numPr>
                <w:ilvl w:val="1"/>
                <w:numId w:val="19"/>
              </w:numPr>
              <w:snapToGrid w:val="0"/>
              <w:ind w:right="-1"/>
              <w:jc w:val="both"/>
              <w:rPr>
                <w:sz w:val="20"/>
                <w:szCs w:val="20"/>
              </w:rPr>
            </w:pPr>
            <w:r w:rsidRPr="0083215A">
              <w:rPr>
                <w:sz w:val="20"/>
                <w:szCs w:val="20"/>
                <w:lang w:val="pl-PL"/>
              </w:rPr>
              <w:t>Sprawy bieżące</w:t>
            </w:r>
          </w:p>
        </w:tc>
      </w:tr>
      <w:tr w:rsidR="006C5738" w:rsidTr="006D170E">
        <w:trPr>
          <w:trHeight w:hRule="exact" w:val="941"/>
        </w:trPr>
        <w:tc>
          <w:tcPr>
            <w:tcW w:w="15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A441F" w:rsidRDefault="00DA441F">
            <w:pPr>
              <w:pStyle w:val="Zawartotabeli"/>
              <w:snapToGrid w:val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b/>
                <w:bCs/>
                <w:sz w:val="20"/>
                <w:szCs w:val="20"/>
                <w:lang w:val="pl-PL"/>
              </w:rPr>
              <w:t>LIPIEC</w:t>
            </w:r>
          </w:p>
        </w:tc>
        <w:tc>
          <w:tcPr>
            <w:tcW w:w="8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808F4" w:rsidRPr="0083215A" w:rsidRDefault="00DA441F" w:rsidP="0083215A">
            <w:pPr>
              <w:pStyle w:val="Zawartotabeli"/>
              <w:numPr>
                <w:ilvl w:val="0"/>
                <w:numId w:val="20"/>
              </w:numPr>
              <w:tabs>
                <w:tab w:val="left" w:pos="678"/>
              </w:tabs>
              <w:snapToGrid w:val="0"/>
              <w:jc w:val="both"/>
              <w:rPr>
                <w:sz w:val="20"/>
                <w:szCs w:val="20"/>
                <w:lang w:val="pl-PL"/>
              </w:rPr>
            </w:pPr>
            <w:r w:rsidRPr="0083215A">
              <w:rPr>
                <w:sz w:val="20"/>
                <w:szCs w:val="20"/>
                <w:lang w:val="pl-PL"/>
              </w:rPr>
              <w:t>Realizacja budżetu za I półrocze 202</w:t>
            </w:r>
            <w:r w:rsidR="005E7D7C" w:rsidRPr="0083215A">
              <w:rPr>
                <w:sz w:val="20"/>
                <w:szCs w:val="20"/>
                <w:lang w:val="pl-PL"/>
              </w:rPr>
              <w:t>2</w:t>
            </w:r>
            <w:r w:rsidRPr="0083215A">
              <w:rPr>
                <w:sz w:val="20"/>
                <w:szCs w:val="20"/>
                <w:lang w:val="pl-PL"/>
              </w:rPr>
              <w:t xml:space="preserve"> roku ze szczególnym uwzględnieniem edukacji,</w:t>
            </w:r>
          </w:p>
          <w:p w:rsidR="003808F4" w:rsidRPr="0083215A" w:rsidRDefault="003808F4" w:rsidP="0083215A">
            <w:pPr>
              <w:pStyle w:val="Zawartotabeli"/>
              <w:numPr>
                <w:ilvl w:val="0"/>
                <w:numId w:val="20"/>
              </w:numPr>
              <w:tabs>
                <w:tab w:val="left" w:pos="678"/>
              </w:tabs>
              <w:snapToGrid w:val="0"/>
              <w:jc w:val="both"/>
              <w:rPr>
                <w:sz w:val="20"/>
                <w:szCs w:val="20"/>
                <w:lang w:val="pl-PL"/>
              </w:rPr>
            </w:pPr>
            <w:r w:rsidRPr="0083215A">
              <w:rPr>
                <w:sz w:val="20"/>
                <w:szCs w:val="20"/>
                <w:lang w:val="pl-PL"/>
              </w:rPr>
              <w:t>Ocena aktywności Powiatu w sferze kultury, sportu i re</w:t>
            </w:r>
            <w:r w:rsidR="00916F6A" w:rsidRPr="0083215A">
              <w:rPr>
                <w:sz w:val="20"/>
                <w:szCs w:val="20"/>
                <w:lang w:val="pl-PL"/>
              </w:rPr>
              <w:t>kreacji za I półrocze 2021 roku ich ocena</w:t>
            </w:r>
          </w:p>
          <w:p w:rsidR="00DA441F" w:rsidRPr="0083215A" w:rsidRDefault="00DA441F" w:rsidP="0083215A">
            <w:pPr>
              <w:pStyle w:val="Zawartotabeli"/>
              <w:numPr>
                <w:ilvl w:val="0"/>
                <w:numId w:val="20"/>
              </w:numPr>
              <w:tabs>
                <w:tab w:val="left" w:pos="678"/>
              </w:tabs>
              <w:snapToGrid w:val="0"/>
              <w:jc w:val="both"/>
              <w:rPr>
                <w:sz w:val="20"/>
                <w:szCs w:val="20"/>
              </w:rPr>
            </w:pPr>
            <w:r w:rsidRPr="0083215A">
              <w:rPr>
                <w:sz w:val="20"/>
                <w:szCs w:val="20"/>
                <w:lang w:val="pl-PL"/>
              </w:rPr>
              <w:t>Sprawy bieżące.</w:t>
            </w:r>
          </w:p>
        </w:tc>
      </w:tr>
      <w:tr w:rsidR="006C5738" w:rsidTr="006D170E">
        <w:trPr>
          <w:trHeight w:hRule="exact" w:val="1068"/>
        </w:trPr>
        <w:tc>
          <w:tcPr>
            <w:tcW w:w="15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A441F" w:rsidRDefault="00DA441F">
            <w:pPr>
              <w:pStyle w:val="Zawartotabeli"/>
              <w:snapToGrid w:val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b/>
                <w:bCs/>
                <w:sz w:val="20"/>
                <w:szCs w:val="20"/>
                <w:lang w:val="pl-PL"/>
              </w:rPr>
              <w:t>SIERPIEŃ</w:t>
            </w:r>
          </w:p>
        </w:tc>
        <w:tc>
          <w:tcPr>
            <w:tcW w:w="8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808F4" w:rsidRPr="0083215A" w:rsidRDefault="003808F4" w:rsidP="0083215A">
            <w:pPr>
              <w:pStyle w:val="Zawartotabeli"/>
              <w:numPr>
                <w:ilvl w:val="0"/>
                <w:numId w:val="21"/>
              </w:numPr>
              <w:tabs>
                <w:tab w:val="left" w:pos="678"/>
              </w:tabs>
              <w:snapToGrid w:val="0"/>
              <w:jc w:val="both"/>
              <w:rPr>
                <w:sz w:val="20"/>
                <w:szCs w:val="20"/>
                <w:lang w:val="pl-PL"/>
              </w:rPr>
            </w:pPr>
            <w:r w:rsidRPr="0083215A">
              <w:rPr>
                <w:sz w:val="20"/>
                <w:szCs w:val="20"/>
                <w:lang w:val="pl-PL"/>
              </w:rPr>
              <w:t>Wizytacja szkół powiatowych i placówek oświatowych 30 – 31 sierpnia</w:t>
            </w:r>
          </w:p>
          <w:p w:rsidR="00DA441F" w:rsidRPr="0083215A" w:rsidRDefault="00DA441F" w:rsidP="0083215A">
            <w:pPr>
              <w:pStyle w:val="Zawartotabeli"/>
              <w:numPr>
                <w:ilvl w:val="0"/>
                <w:numId w:val="21"/>
              </w:numPr>
              <w:tabs>
                <w:tab w:val="left" w:pos="678"/>
              </w:tabs>
              <w:snapToGrid w:val="0"/>
              <w:jc w:val="both"/>
              <w:rPr>
                <w:sz w:val="20"/>
                <w:szCs w:val="20"/>
                <w:lang w:val="pl-PL"/>
              </w:rPr>
            </w:pPr>
            <w:r w:rsidRPr="0083215A">
              <w:rPr>
                <w:sz w:val="20"/>
                <w:szCs w:val="20"/>
                <w:lang w:val="pl-PL"/>
              </w:rPr>
              <w:t>Informacja nt. przygotowania szkół i placówek szkolno-wychowawczych do rozpoczęcia roku szkolnego 202</w:t>
            </w:r>
            <w:r w:rsidR="005E7D7C" w:rsidRPr="0083215A">
              <w:rPr>
                <w:sz w:val="20"/>
                <w:szCs w:val="20"/>
                <w:lang w:val="pl-PL"/>
              </w:rPr>
              <w:t>2</w:t>
            </w:r>
            <w:r w:rsidRPr="0083215A">
              <w:rPr>
                <w:sz w:val="20"/>
                <w:szCs w:val="20"/>
                <w:lang w:val="pl-PL"/>
              </w:rPr>
              <w:t>/2</w:t>
            </w:r>
            <w:r w:rsidR="005E7D7C" w:rsidRPr="0083215A">
              <w:rPr>
                <w:sz w:val="20"/>
                <w:szCs w:val="20"/>
                <w:lang w:val="pl-PL"/>
              </w:rPr>
              <w:t>3</w:t>
            </w:r>
            <w:r w:rsidRPr="0083215A">
              <w:rPr>
                <w:sz w:val="20"/>
                <w:szCs w:val="20"/>
                <w:lang w:val="pl-PL"/>
              </w:rPr>
              <w:t>. Wyniki rekrutacji.</w:t>
            </w:r>
          </w:p>
          <w:p w:rsidR="00DA441F" w:rsidRPr="0083215A" w:rsidRDefault="00DA441F" w:rsidP="0083215A">
            <w:pPr>
              <w:pStyle w:val="Zawartotabeli"/>
              <w:numPr>
                <w:ilvl w:val="0"/>
                <w:numId w:val="21"/>
              </w:numPr>
              <w:tabs>
                <w:tab w:val="left" w:pos="678"/>
              </w:tabs>
              <w:snapToGrid w:val="0"/>
              <w:ind w:right="-1"/>
              <w:jc w:val="both"/>
              <w:rPr>
                <w:sz w:val="20"/>
                <w:szCs w:val="20"/>
              </w:rPr>
            </w:pPr>
            <w:r w:rsidRPr="0083215A">
              <w:rPr>
                <w:sz w:val="20"/>
                <w:szCs w:val="20"/>
                <w:lang w:val="pl-PL"/>
              </w:rPr>
              <w:t>Sprawy bieżące.</w:t>
            </w:r>
          </w:p>
        </w:tc>
      </w:tr>
      <w:tr w:rsidR="006C5738" w:rsidTr="006D170E">
        <w:trPr>
          <w:trHeight w:hRule="exact" w:val="1510"/>
        </w:trPr>
        <w:tc>
          <w:tcPr>
            <w:tcW w:w="15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A441F" w:rsidRDefault="00DA441F">
            <w:pPr>
              <w:pStyle w:val="Zawartotabeli"/>
              <w:snapToGrid w:val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b/>
                <w:bCs/>
                <w:sz w:val="20"/>
                <w:szCs w:val="20"/>
                <w:lang w:val="pl-PL"/>
              </w:rPr>
              <w:t>WRZESIEŃ</w:t>
            </w:r>
          </w:p>
        </w:tc>
        <w:tc>
          <w:tcPr>
            <w:tcW w:w="8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DA441F" w:rsidRPr="0083215A" w:rsidRDefault="00DA441F" w:rsidP="0083215A">
            <w:pPr>
              <w:pStyle w:val="Zawartotabeli"/>
              <w:numPr>
                <w:ilvl w:val="0"/>
                <w:numId w:val="22"/>
              </w:numPr>
              <w:tabs>
                <w:tab w:val="left" w:pos="678"/>
              </w:tabs>
              <w:snapToGrid w:val="0"/>
              <w:jc w:val="both"/>
              <w:rPr>
                <w:sz w:val="20"/>
                <w:szCs w:val="20"/>
                <w:lang w:val="pl-PL"/>
              </w:rPr>
            </w:pPr>
            <w:r w:rsidRPr="0083215A">
              <w:rPr>
                <w:sz w:val="20"/>
                <w:szCs w:val="20"/>
                <w:lang w:val="pl-PL"/>
              </w:rPr>
              <w:t>Przyznanie nagród dla maturzystów rocznika szkolnego 202</w:t>
            </w:r>
            <w:r w:rsidR="005E7D7C" w:rsidRPr="0083215A">
              <w:rPr>
                <w:sz w:val="20"/>
                <w:szCs w:val="20"/>
                <w:lang w:val="pl-PL"/>
              </w:rPr>
              <w:t>1</w:t>
            </w:r>
            <w:r w:rsidRPr="0083215A">
              <w:rPr>
                <w:sz w:val="20"/>
                <w:szCs w:val="20"/>
                <w:lang w:val="pl-PL"/>
              </w:rPr>
              <w:t>/2</w:t>
            </w:r>
            <w:r w:rsidR="005E7D7C" w:rsidRPr="0083215A">
              <w:rPr>
                <w:sz w:val="20"/>
                <w:szCs w:val="20"/>
                <w:lang w:val="pl-PL"/>
              </w:rPr>
              <w:t>2</w:t>
            </w:r>
          </w:p>
          <w:p w:rsidR="005E7D7C" w:rsidRPr="0083215A" w:rsidRDefault="005E7D7C" w:rsidP="0083215A">
            <w:pPr>
              <w:pStyle w:val="Zawartotabeli"/>
              <w:numPr>
                <w:ilvl w:val="0"/>
                <w:numId w:val="22"/>
              </w:numPr>
              <w:tabs>
                <w:tab w:val="left" w:pos="678"/>
              </w:tabs>
              <w:snapToGrid w:val="0"/>
              <w:jc w:val="both"/>
              <w:rPr>
                <w:sz w:val="20"/>
                <w:szCs w:val="20"/>
                <w:lang w:val="pl-PL"/>
              </w:rPr>
            </w:pPr>
            <w:r w:rsidRPr="0083215A">
              <w:rPr>
                <w:sz w:val="20"/>
                <w:szCs w:val="20"/>
                <w:lang w:val="pl-PL"/>
              </w:rPr>
              <w:t>Informacja na temat opieki nad zabytkami w powiecie Otwockim</w:t>
            </w:r>
          </w:p>
          <w:p w:rsidR="000B301C" w:rsidRPr="0083215A" w:rsidRDefault="000B301C" w:rsidP="0083215A">
            <w:pPr>
              <w:pStyle w:val="Zawartotabeli"/>
              <w:numPr>
                <w:ilvl w:val="0"/>
                <w:numId w:val="22"/>
              </w:numPr>
              <w:tabs>
                <w:tab w:val="left" w:pos="678"/>
              </w:tabs>
              <w:snapToGrid w:val="0"/>
              <w:ind w:right="-1"/>
              <w:jc w:val="both"/>
              <w:rPr>
                <w:sz w:val="20"/>
                <w:szCs w:val="20"/>
                <w:lang w:val="pl-PL"/>
              </w:rPr>
            </w:pPr>
            <w:r w:rsidRPr="0083215A">
              <w:rPr>
                <w:sz w:val="20"/>
                <w:szCs w:val="20"/>
                <w:lang w:val="pl-PL"/>
              </w:rPr>
              <w:t>Przedstawienie wyników matur i egzaminów zawodowych.</w:t>
            </w:r>
          </w:p>
          <w:p w:rsidR="003808F4" w:rsidRPr="0083215A" w:rsidRDefault="003808F4" w:rsidP="0083215A">
            <w:pPr>
              <w:pStyle w:val="Zawartotabeli"/>
              <w:numPr>
                <w:ilvl w:val="0"/>
                <w:numId w:val="22"/>
              </w:numPr>
              <w:tabs>
                <w:tab w:val="left" w:pos="678"/>
              </w:tabs>
              <w:snapToGrid w:val="0"/>
              <w:jc w:val="both"/>
              <w:rPr>
                <w:sz w:val="20"/>
                <w:szCs w:val="20"/>
                <w:lang w:val="pl-PL"/>
              </w:rPr>
            </w:pPr>
            <w:r w:rsidRPr="0083215A">
              <w:rPr>
                <w:sz w:val="20"/>
                <w:szCs w:val="20"/>
                <w:lang w:val="pl-PL"/>
              </w:rPr>
              <w:t>Wnioski do budżetu w zakresie potrzeb Oświaty Powiatowej, kultury, sportu i rekreacji,</w:t>
            </w:r>
          </w:p>
          <w:p w:rsidR="003808F4" w:rsidRPr="0083215A" w:rsidRDefault="003808F4" w:rsidP="0083215A">
            <w:pPr>
              <w:pStyle w:val="Zawartotabeli"/>
              <w:numPr>
                <w:ilvl w:val="0"/>
                <w:numId w:val="22"/>
              </w:numPr>
              <w:tabs>
                <w:tab w:val="left" w:pos="678"/>
              </w:tabs>
              <w:snapToGrid w:val="0"/>
              <w:jc w:val="both"/>
              <w:rPr>
                <w:sz w:val="20"/>
                <w:szCs w:val="20"/>
                <w:lang w:val="pl-PL"/>
              </w:rPr>
            </w:pPr>
            <w:r w:rsidRPr="0083215A">
              <w:rPr>
                <w:sz w:val="20"/>
                <w:szCs w:val="20"/>
                <w:lang w:val="pl-PL"/>
              </w:rPr>
              <w:t>R</w:t>
            </w:r>
            <w:r w:rsidRPr="0083215A">
              <w:rPr>
                <w:color w:val="000000"/>
                <w:sz w:val="20"/>
                <w:szCs w:val="20"/>
                <w:lang w:val="pl-PL"/>
              </w:rPr>
              <w:t>ozpatrzenie i zaopiniowanie listy priorytetów remontów i inwestycji w placówkach oświatowych na rok 2022/23</w:t>
            </w:r>
            <w:r w:rsidRPr="0083215A">
              <w:rPr>
                <w:sz w:val="20"/>
                <w:szCs w:val="20"/>
                <w:lang w:val="pl-PL"/>
              </w:rPr>
              <w:t>.</w:t>
            </w:r>
          </w:p>
          <w:p w:rsidR="000B301C" w:rsidRPr="0083215A" w:rsidRDefault="000B301C" w:rsidP="006D170E">
            <w:pPr>
              <w:pStyle w:val="Zawartotabeli"/>
              <w:tabs>
                <w:tab w:val="left" w:pos="678"/>
              </w:tabs>
              <w:snapToGrid w:val="0"/>
              <w:ind w:left="567"/>
              <w:jc w:val="both"/>
              <w:rPr>
                <w:sz w:val="20"/>
                <w:szCs w:val="20"/>
                <w:lang w:val="pl-PL"/>
              </w:rPr>
            </w:pPr>
          </w:p>
          <w:p w:rsidR="003808F4" w:rsidRPr="0083215A" w:rsidRDefault="003808F4" w:rsidP="000B301C">
            <w:pPr>
              <w:pStyle w:val="Zawartotabeli"/>
              <w:numPr>
                <w:ilvl w:val="0"/>
                <w:numId w:val="5"/>
              </w:numPr>
              <w:tabs>
                <w:tab w:val="left" w:pos="678"/>
              </w:tabs>
              <w:snapToGrid w:val="0"/>
              <w:jc w:val="both"/>
              <w:rPr>
                <w:sz w:val="20"/>
                <w:szCs w:val="20"/>
                <w:lang w:val="pl-PL"/>
              </w:rPr>
            </w:pPr>
          </w:p>
          <w:p w:rsidR="00DA441F" w:rsidRPr="0083215A" w:rsidRDefault="00DA441F" w:rsidP="000B301C">
            <w:pPr>
              <w:pStyle w:val="Zawartotabeli"/>
              <w:numPr>
                <w:ilvl w:val="0"/>
                <w:numId w:val="5"/>
              </w:numPr>
              <w:tabs>
                <w:tab w:val="left" w:pos="737"/>
              </w:tabs>
              <w:snapToGrid w:val="0"/>
              <w:ind w:right="-1"/>
              <w:jc w:val="both"/>
              <w:rPr>
                <w:sz w:val="20"/>
                <w:szCs w:val="20"/>
                <w:lang w:val="pl-PL"/>
              </w:rPr>
            </w:pPr>
            <w:r w:rsidRPr="0083215A">
              <w:rPr>
                <w:sz w:val="20"/>
                <w:szCs w:val="20"/>
                <w:lang w:val="pl-PL"/>
              </w:rPr>
              <w:t>Sprawy bieżące.</w:t>
            </w:r>
          </w:p>
          <w:p w:rsidR="00DA441F" w:rsidRPr="0083215A" w:rsidRDefault="00DA441F">
            <w:pPr>
              <w:pStyle w:val="Zawartotabeli"/>
              <w:tabs>
                <w:tab w:val="left" w:pos="678"/>
              </w:tabs>
              <w:snapToGrid w:val="0"/>
              <w:jc w:val="both"/>
              <w:rPr>
                <w:sz w:val="20"/>
                <w:szCs w:val="20"/>
                <w:lang w:val="pl-PL"/>
              </w:rPr>
            </w:pPr>
          </w:p>
        </w:tc>
      </w:tr>
      <w:tr w:rsidR="006C5738" w:rsidTr="006D170E">
        <w:trPr>
          <w:trHeight w:hRule="exact" w:val="999"/>
        </w:trPr>
        <w:tc>
          <w:tcPr>
            <w:tcW w:w="15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A441F" w:rsidRDefault="00DA441F">
            <w:pPr>
              <w:pStyle w:val="Zawartotabeli"/>
              <w:snapToGrid w:val="0"/>
              <w:jc w:val="center"/>
              <w:rPr>
                <w:rFonts w:eastAsia="Lucida Sans Unicode"/>
                <w:sz w:val="20"/>
                <w:szCs w:val="20"/>
                <w:lang w:val="pl-PL"/>
              </w:rPr>
            </w:pPr>
            <w:r>
              <w:rPr>
                <w:b/>
                <w:bCs/>
                <w:sz w:val="20"/>
                <w:szCs w:val="20"/>
                <w:lang w:val="pl-PL"/>
              </w:rPr>
              <w:t>PAŹDZIERNIK</w:t>
            </w:r>
          </w:p>
        </w:tc>
        <w:tc>
          <w:tcPr>
            <w:tcW w:w="8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DA441F" w:rsidRPr="0083215A" w:rsidRDefault="00DA441F" w:rsidP="0083215A">
            <w:pPr>
              <w:pStyle w:val="Zawartotabeli"/>
              <w:numPr>
                <w:ilvl w:val="0"/>
                <w:numId w:val="23"/>
              </w:numPr>
              <w:tabs>
                <w:tab w:val="left" w:pos="678"/>
              </w:tabs>
              <w:snapToGrid w:val="0"/>
              <w:ind w:right="-1"/>
              <w:jc w:val="both"/>
              <w:rPr>
                <w:sz w:val="20"/>
                <w:szCs w:val="20"/>
                <w:lang w:val="pl-PL"/>
              </w:rPr>
            </w:pPr>
            <w:r w:rsidRPr="0083215A">
              <w:rPr>
                <w:rFonts w:eastAsia="Lucida Sans Unicode"/>
                <w:sz w:val="20"/>
                <w:szCs w:val="20"/>
                <w:lang w:val="pl-PL"/>
              </w:rPr>
              <w:t>Omówienie i zaopiniowanie kalendarzy imprez: kulturalnych, sportowych i turystycznych</w:t>
            </w:r>
            <w:r w:rsidRPr="0083215A">
              <w:rPr>
                <w:rFonts w:ascii="Calibri" w:eastAsia="Lucida Sans Unicode" w:hAnsi="Calibri" w:cs="Calibri"/>
                <w:color w:val="1F497D"/>
                <w:sz w:val="20"/>
                <w:szCs w:val="20"/>
                <w:lang w:val="pl-PL"/>
              </w:rPr>
              <w:t xml:space="preserve"> </w:t>
            </w:r>
            <w:r w:rsidRPr="0083215A">
              <w:rPr>
                <w:rFonts w:eastAsia="Lucida Sans Unicode"/>
                <w:sz w:val="20"/>
                <w:szCs w:val="20"/>
                <w:lang w:val="pl-PL"/>
              </w:rPr>
              <w:t>na rok 202</w:t>
            </w:r>
            <w:r w:rsidR="005E7D7C" w:rsidRPr="0083215A">
              <w:rPr>
                <w:rFonts w:eastAsia="Lucida Sans Unicode"/>
                <w:sz w:val="20"/>
                <w:szCs w:val="20"/>
                <w:lang w:val="pl-PL"/>
              </w:rPr>
              <w:t>3</w:t>
            </w:r>
            <w:r w:rsidRPr="0083215A">
              <w:rPr>
                <w:rFonts w:eastAsia="Lucida Sans Unicode"/>
                <w:sz w:val="20"/>
                <w:szCs w:val="20"/>
                <w:lang w:val="pl-PL"/>
              </w:rPr>
              <w:t xml:space="preserve"> organizowanych lub współfinansowanych przez Powiat.</w:t>
            </w:r>
          </w:p>
          <w:p w:rsidR="00DA441F" w:rsidRPr="0083215A" w:rsidRDefault="00DA441F" w:rsidP="0083215A">
            <w:pPr>
              <w:pStyle w:val="Zawartotabeli"/>
              <w:numPr>
                <w:ilvl w:val="0"/>
                <w:numId w:val="23"/>
              </w:numPr>
              <w:tabs>
                <w:tab w:val="left" w:pos="678"/>
              </w:tabs>
              <w:snapToGrid w:val="0"/>
              <w:ind w:right="-1"/>
              <w:jc w:val="both"/>
              <w:rPr>
                <w:sz w:val="20"/>
                <w:szCs w:val="20"/>
                <w:lang w:val="pl-PL"/>
              </w:rPr>
            </w:pPr>
            <w:r w:rsidRPr="0083215A">
              <w:rPr>
                <w:sz w:val="20"/>
                <w:szCs w:val="20"/>
                <w:lang w:val="pl-PL"/>
              </w:rPr>
              <w:t>Rozpatrzenie projektu budżetu na 202</w:t>
            </w:r>
            <w:r w:rsidR="005E7D7C" w:rsidRPr="0083215A">
              <w:rPr>
                <w:sz w:val="20"/>
                <w:szCs w:val="20"/>
                <w:lang w:val="pl-PL"/>
              </w:rPr>
              <w:t>3</w:t>
            </w:r>
            <w:r w:rsidRPr="0083215A">
              <w:rPr>
                <w:sz w:val="20"/>
                <w:szCs w:val="20"/>
                <w:lang w:val="pl-PL"/>
              </w:rPr>
              <w:t xml:space="preserve"> rok – uwagi i wnioski.</w:t>
            </w:r>
          </w:p>
          <w:p w:rsidR="00DA441F" w:rsidRPr="0083215A" w:rsidRDefault="00DA441F" w:rsidP="0083215A">
            <w:pPr>
              <w:pStyle w:val="Zawartotabeli"/>
              <w:numPr>
                <w:ilvl w:val="0"/>
                <w:numId w:val="23"/>
              </w:numPr>
              <w:tabs>
                <w:tab w:val="left" w:pos="678"/>
              </w:tabs>
              <w:snapToGrid w:val="0"/>
              <w:ind w:right="-1"/>
              <w:jc w:val="both"/>
              <w:rPr>
                <w:sz w:val="20"/>
                <w:szCs w:val="20"/>
              </w:rPr>
            </w:pPr>
            <w:r w:rsidRPr="0083215A">
              <w:rPr>
                <w:sz w:val="20"/>
                <w:szCs w:val="20"/>
                <w:lang w:val="pl-PL"/>
              </w:rPr>
              <w:t>Sprawy bieżące.</w:t>
            </w:r>
          </w:p>
        </w:tc>
      </w:tr>
      <w:tr w:rsidR="006C5738" w:rsidTr="006D170E">
        <w:trPr>
          <w:trHeight w:hRule="exact" w:val="1001"/>
        </w:trPr>
        <w:tc>
          <w:tcPr>
            <w:tcW w:w="15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A441F" w:rsidRDefault="00DA441F">
            <w:pPr>
              <w:pStyle w:val="Zawartotabeli"/>
              <w:snapToGrid w:val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b/>
                <w:bCs/>
                <w:sz w:val="20"/>
                <w:szCs w:val="20"/>
                <w:lang w:val="pl-PL"/>
              </w:rPr>
              <w:t>LISTOPAD</w:t>
            </w:r>
          </w:p>
        </w:tc>
        <w:tc>
          <w:tcPr>
            <w:tcW w:w="8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DA441F" w:rsidRPr="0083215A" w:rsidRDefault="00DA441F" w:rsidP="0083215A">
            <w:pPr>
              <w:pStyle w:val="Zawartotabeli"/>
              <w:numPr>
                <w:ilvl w:val="0"/>
                <w:numId w:val="24"/>
              </w:numPr>
              <w:tabs>
                <w:tab w:val="left" w:pos="678"/>
              </w:tabs>
              <w:snapToGrid w:val="0"/>
              <w:ind w:right="-1"/>
              <w:jc w:val="both"/>
              <w:rPr>
                <w:sz w:val="20"/>
                <w:szCs w:val="20"/>
                <w:lang w:val="pl-PL"/>
              </w:rPr>
            </w:pPr>
            <w:r w:rsidRPr="0083215A">
              <w:rPr>
                <w:sz w:val="20"/>
                <w:szCs w:val="20"/>
                <w:lang w:val="pl-PL"/>
              </w:rPr>
              <w:t>Przyjęcie wniosków do projektu budżetu na 202</w:t>
            </w:r>
            <w:r w:rsidR="005E7D7C" w:rsidRPr="0083215A">
              <w:rPr>
                <w:sz w:val="20"/>
                <w:szCs w:val="20"/>
                <w:lang w:val="pl-PL"/>
              </w:rPr>
              <w:t>3</w:t>
            </w:r>
            <w:r w:rsidRPr="0083215A">
              <w:rPr>
                <w:sz w:val="20"/>
                <w:szCs w:val="20"/>
                <w:lang w:val="pl-PL"/>
              </w:rPr>
              <w:t xml:space="preserve"> rok</w:t>
            </w:r>
          </w:p>
          <w:p w:rsidR="00DA441F" w:rsidRPr="0083215A" w:rsidRDefault="00DA441F" w:rsidP="0083215A">
            <w:pPr>
              <w:pStyle w:val="Zawartotabeli"/>
              <w:numPr>
                <w:ilvl w:val="0"/>
                <w:numId w:val="24"/>
              </w:numPr>
              <w:tabs>
                <w:tab w:val="left" w:pos="678"/>
              </w:tabs>
              <w:snapToGrid w:val="0"/>
              <w:ind w:right="-1"/>
              <w:jc w:val="both"/>
              <w:rPr>
                <w:sz w:val="20"/>
                <w:szCs w:val="20"/>
                <w:lang w:val="pl-PL"/>
              </w:rPr>
            </w:pPr>
            <w:r w:rsidRPr="0083215A">
              <w:rPr>
                <w:sz w:val="20"/>
                <w:szCs w:val="20"/>
                <w:lang w:val="pl-PL"/>
              </w:rPr>
              <w:t>Sprawozdanie z działalności Komisji w 202</w:t>
            </w:r>
            <w:r w:rsidR="005E7D7C" w:rsidRPr="0083215A">
              <w:rPr>
                <w:sz w:val="20"/>
                <w:szCs w:val="20"/>
                <w:lang w:val="pl-PL"/>
              </w:rPr>
              <w:t>2</w:t>
            </w:r>
            <w:r w:rsidRPr="0083215A">
              <w:rPr>
                <w:sz w:val="20"/>
                <w:szCs w:val="20"/>
                <w:lang w:val="pl-PL"/>
              </w:rPr>
              <w:t xml:space="preserve"> roku.</w:t>
            </w:r>
          </w:p>
          <w:p w:rsidR="00DA441F" w:rsidRPr="0083215A" w:rsidRDefault="00DA441F" w:rsidP="0083215A">
            <w:pPr>
              <w:pStyle w:val="Zawartotabeli"/>
              <w:numPr>
                <w:ilvl w:val="0"/>
                <w:numId w:val="24"/>
              </w:numPr>
              <w:tabs>
                <w:tab w:val="left" w:pos="678"/>
              </w:tabs>
              <w:snapToGrid w:val="0"/>
              <w:ind w:right="-1"/>
              <w:jc w:val="both"/>
              <w:rPr>
                <w:sz w:val="20"/>
                <w:szCs w:val="20"/>
                <w:lang w:val="pl-PL"/>
              </w:rPr>
            </w:pPr>
            <w:r w:rsidRPr="0083215A">
              <w:rPr>
                <w:sz w:val="20"/>
                <w:szCs w:val="20"/>
                <w:lang w:val="pl-PL"/>
              </w:rPr>
              <w:t>Przygotowanie projektu planu pracy Komisji na 202</w:t>
            </w:r>
            <w:r w:rsidR="005E7D7C" w:rsidRPr="0083215A">
              <w:rPr>
                <w:sz w:val="20"/>
                <w:szCs w:val="20"/>
                <w:lang w:val="pl-PL"/>
              </w:rPr>
              <w:t>3</w:t>
            </w:r>
            <w:r w:rsidRPr="0083215A">
              <w:rPr>
                <w:sz w:val="20"/>
                <w:szCs w:val="20"/>
                <w:lang w:val="pl-PL"/>
              </w:rPr>
              <w:t xml:space="preserve"> rok.</w:t>
            </w:r>
          </w:p>
          <w:p w:rsidR="00DA441F" w:rsidRPr="0083215A" w:rsidRDefault="00DA441F" w:rsidP="0083215A">
            <w:pPr>
              <w:pStyle w:val="Zawartotabeli"/>
              <w:numPr>
                <w:ilvl w:val="0"/>
                <w:numId w:val="24"/>
              </w:numPr>
              <w:tabs>
                <w:tab w:val="left" w:pos="678"/>
              </w:tabs>
              <w:snapToGrid w:val="0"/>
              <w:ind w:right="-1"/>
              <w:jc w:val="both"/>
              <w:rPr>
                <w:sz w:val="20"/>
                <w:szCs w:val="20"/>
              </w:rPr>
            </w:pPr>
            <w:r w:rsidRPr="0083215A">
              <w:rPr>
                <w:sz w:val="20"/>
                <w:szCs w:val="20"/>
                <w:lang w:val="pl-PL"/>
              </w:rPr>
              <w:t>Sprawy bieżące.</w:t>
            </w:r>
          </w:p>
        </w:tc>
      </w:tr>
      <w:tr w:rsidR="006C5738" w:rsidTr="006D170E">
        <w:trPr>
          <w:trHeight w:hRule="exact" w:val="752"/>
        </w:trPr>
        <w:tc>
          <w:tcPr>
            <w:tcW w:w="15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A441F" w:rsidRDefault="00DA441F">
            <w:pPr>
              <w:pStyle w:val="Zawartotabeli"/>
              <w:snapToGrid w:val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b/>
                <w:bCs/>
                <w:sz w:val="20"/>
                <w:szCs w:val="20"/>
                <w:lang w:val="pl-PL"/>
              </w:rPr>
              <w:t>GRUDZIEŃ</w:t>
            </w:r>
          </w:p>
        </w:tc>
        <w:tc>
          <w:tcPr>
            <w:tcW w:w="8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DA441F" w:rsidRPr="0083215A" w:rsidRDefault="00DA441F" w:rsidP="0083215A">
            <w:pPr>
              <w:pStyle w:val="Zawartotabeli"/>
              <w:numPr>
                <w:ilvl w:val="0"/>
                <w:numId w:val="25"/>
              </w:numPr>
              <w:tabs>
                <w:tab w:val="left" w:pos="678"/>
              </w:tabs>
              <w:snapToGrid w:val="0"/>
              <w:ind w:right="-1"/>
              <w:jc w:val="both"/>
              <w:rPr>
                <w:sz w:val="20"/>
                <w:szCs w:val="20"/>
                <w:lang w:val="pl-PL"/>
              </w:rPr>
            </w:pPr>
            <w:r w:rsidRPr="0083215A">
              <w:rPr>
                <w:sz w:val="20"/>
                <w:szCs w:val="20"/>
                <w:lang w:val="pl-PL"/>
              </w:rPr>
              <w:t>Zaopiniowanie projektu budżetu na rok 202</w:t>
            </w:r>
            <w:r w:rsidR="005E7D7C" w:rsidRPr="0083215A">
              <w:rPr>
                <w:sz w:val="20"/>
                <w:szCs w:val="20"/>
                <w:lang w:val="pl-PL"/>
              </w:rPr>
              <w:t>3</w:t>
            </w:r>
          </w:p>
          <w:p w:rsidR="00DA441F" w:rsidRPr="0083215A" w:rsidRDefault="00DA441F" w:rsidP="0083215A">
            <w:pPr>
              <w:pStyle w:val="Zawartotabeli"/>
              <w:numPr>
                <w:ilvl w:val="0"/>
                <w:numId w:val="25"/>
              </w:numPr>
              <w:tabs>
                <w:tab w:val="left" w:pos="678"/>
              </w:tabs>
              <w:snapToGrid w:val="0"/>
              <w:ind w:right="-1"/>
              <w:jc w:val="both"/>
              <w:rPr>
                <w:sz w:val="20"/>
                <w:szCs w:val="20"/>
                <w:lang w:val="pl-PL"/>
              </w:rPr>
            </w:pPr>
            <w:r w:rsidRPr="0083215A">
              <w:rPr>
                <w:sz w:val="20"/>
                <w:szCs w:val="20"/>
                <w:lang w:val="pl-PL"/>
              </w:rPr>
              <w:t>Przyjęcie planu pracy Komisji na 202</w:t>
            </w:r>
            <w:r w:rsidR="005E7D7C" w:rsidRPr="0083215A">
              <w:rPr>
                <w:sz w:val="20"/>
                <w:szCs w:val="20"/>
                <w:lang w:val="pl-PL"/>
              </w:rPr>
              <w:t>3</w:t>
            </w:r>
            <w:r w:rsidRPr="0083215A">
              <w:rPr>
                <w:sz w:val="20"/>
                <w:szCs w:val="20"/>
                <w:lang w:val="pl-PL"/>
              </w:rPr>
              <w:t xml:space="preserve"> rok.  </w:t>
            </w:r>
          </w:p>
          <w:p w:rsidR="00DA441F" w:rsidRPr="0083215A" w:rsidRDefault="00DA441F" w:rsidP="0083215A">
            <w:pPr>
              <w:pStyle w:val="Zawartotabeli"/>
              <w:numPr>
                <w:ilvl w:val="0"/>
                <w:numId w:val="25"/>
              </w:numPr>
              <w:tabs>
                <w:tab w:val="left" w:pos="678"/>
              </w:tabs>
              <w:snapToGrid w:val="0"/>
              <w:ind w:right="-1"/>
              <w:jc w:val="both"/>
              <w:rPr>
                <w:sz w:val="20"/>
                <w:szCs w:val="20"/>
              </w:rPr>
            </w:pPr>
            <w:r w:rsidRPr="0083215A">
              <w:rPr>
                <w:sz w:val="20"/>
                <w:szCs w:val="20"/>
                <w:lang w:val="pl-PL"/>
              </w:rPr>
              <w:t>Sprawy bieżące.</w:t>
            </w:r>
          </w:p>
        </w:tc>
      </w:tr>
    </w:tbl>
    <w:p w:rsidR="00DA441F" w:rsidRDefault="00DA441F">
      <w:pPr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t xml:space="preserve">Posiedzenia Komisji przewiduje się raz w miesiącu – w drugi lub trzeci czwartek miesiąca, dodatkowe spotkania będą </w:t>
      </w:r>
      <w:proofErr w:type="gramStart"/>
      <w:r>
        <w:rPr>
          <w:sz w:val="20"/>
          <w:szCs w:val="20"/>
          <w:lang w:val="pl-PL"/>
        </w:rPr>
        <w:t>ustalane                           w</w:t>
      </w:r>
      <w:proofErr w:type="gramEnd"/>
      <w:r>
        <w:rPr>
          <w:sz w:val="20"/>
          <w:szCs w:val="20"/>
          <w:lang w:val="pl-PL"/>
        </w:rPr>
        <w:t xml:space="preserve"> razie potrzeby.         </w:t>
      </w:r>
    </w:p>
    <w:p w:rsidR="00DA441F" w:rsidRDefault="00DA441F">
      <w:pPr>
        <w:rPr>
          <w:b/>
          <w:bCs/>
          <w:sz w:val="20"/>
          <w:szCs w:val="20"/>
          <w:lang w:val="pl-PL"/>
        </w:rPr>
      </w:pPr>
      <w:r>
        <w:rPr>
          <w:sz w:val="20"/>
          <w:szCs w:val="20"/>
          <w:lang w:val="pl-PL"/>
        </w:rPr>
        <w:t xml:space="preserve">Posiedzenia wyjazdowe – wizytacja placówek oświatowych i obiektów sportowych – do ustalenia.  </w:t>
      </w:r>
      <w:r>
        <w:rPr>
          <w:b/>
          <w:bCs/>
          <w:sz w:val="20"/>
          <w:szCs w:val="20"/>
          <w:lang w:val="pl-PL"/>
        </w:rPr>
        <w:t xml:space="preserve"> </w:t>
      </w:r>
    </w:p>
    <w:p w:rsidR="00DA441F" w:rsidRDefault="00DA441F">
      <w:pPr>
        <w:rPr>
          <w:b/>
          <w:bCs/>
          <w:sz w:val="20"/>
          <w:szCs w:val="20"/>
          <w:lang w:val="pl-PL"/>
        </w:rPr>
      </w:pPr>
      <w:r>
        <w:rPr>
          <w:b/>
          <w:bCs/>
          <w:sz w:val="20"/>
          <w:szCs w:val="20"/>
          <w:lang w:val="pl-PL"/>
        </w:rPr>
        <w:t xml:space="preserve">PRZED KAŻDĄ </w:t>
      </w:r>
      <w:proofErr w:type="gramStart"/>
      <w:r>
        <w:rPr>
          <w:b/>
          <w:bCs/>
          <w:sz w:val="20"/>
          <w:szCs w:val="20"/>
          <w:lang w:val="pl-PL"/>
        </w:rPr>
        <w:t xml:space="preserve">SESJĄ:  </w:t>
      </w:r>
      <w:r>
        <w:rPr>
          <w:sz w:val="20"/>
          <w:szCs w:val="20"/>
          <w:lang w:val="pl-PL"/>
        </w:rPr>
        <w:t>Opiniowanie</w:t>
      </w:r>
      <w:proofErr w:type="gramEnd"/>
      <w:r>
        <w:rPr>
          <w:sz w:val="20"/>
          <w:szCs w:val="20"/>
          <w:lang w:val="pl-PL"/>
        </w:rPr>
        <w:t xml:space="preserve"> projektów uchwał Rady Powiatu.</w:t>
      </w:r>
    </w:p>
    <w:p w:rsidR="00DA441F" w:rsidRPr="002564D9" w:rsidRDefault="00DA441F">
      <w:pPr>
        <w:tabs>
          <w:tab w:val="left" w:pos="4727"/>
        </w:tabs>
        <w:rPr>
          <w:lang w:val="pl-PL"/>
        </w:rPr>
      </w:pPr>
      <w:r>
        <w:rPr>
          <w:b/>
          <w:bCs/>
          <w:sz w:val="20"/>
          <w:szCs w:val="20"/>
          <w:lang w:val="pl-PL"/>
        </w:rPr>
        <w:t xml:space="preserve">NA </w:t>
      </w:r>
      <w:proofErr w:type="gramStart"/>
      <w:r>
        <w:rPr>
          <w:b/>
          <w:bCs/>
          <w:sz w:val="20"/>
          <w:szCs w:val="20"/>
          <w:lang w:val="pl-PL"/>
        </w:rPr>
        <w:t xml:space="preserve">BIEŻĄCO:  </w:t>
      </w:r>
      <w:r>
        <w:rPr>
          <w:sz w:val="20"/>
          <w:szCs w:val="20"/>
          <w:lang w:val="pl-PL"/>
        </w:rPr>
        <w:t>Rozpatrywanie</w:t>
      </w:r>
      <w:proofErr w:type="gramEnd"/>
      <w:r>
        <w:rPr>
          <w:sz w:val="20"/>
          <w:szCs w:val="20"/>
          <w:lang w:val="pl-PL"/>
        </w:rPr>
        <w:t xml:space="preserve"> pism i spraw przekazanych przez Radę Powiatu,</w:t>
      </w:r>
      <w:r w:rsidR="009C060B">
        <w:rPr>
          <w:noProof/>
          <w:lang w:val="pl-PL" w:eastAsia="pl-PL"/>
        </w:rPr>
        <mc:AlternateContent>
          <mc:Choice Requires="wps">
            <w:drawing>
              <wp:anchor distT="0" distB="0" distL="114935" distR="114935" simplePos="0" relativeHeight="251657728" behindDoc="0" locked="0" layoutInCell="1" allowOverlap="1">
                <wp:simplePos x="0" y="0"/>
                <wp:positionH relativeFrom="column">
                  <wp:posOffset>4153535</wp:posOffset>
                </wp:positionH>
                <wp:positionV relativeFrom="paragraph">
                  <wp:posOffset>190500</wp:posOffset>
                </wp:positionV>
                <wp:extent cx="2571115" cy="1250315"/>
                <wp:effectExtent l="8255" t="635" r="190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115" cy="125031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441F" w:rsidRDefault="00DA441F">
                            <w:pPr>
                              <w:jc w:val="right"/>
                              <w:rPr>
                                <w:lang w:val="pl-PL"/>
                              </w:rPr>
                            </w:pPr>
                            <w:r>
                              <w:rPr>
                                <w:lang w:val="pl-PL"/>
                              </w:rPr>
                              <w:t>Przewodniczący Komisji</w:t>
                            </w:r>
                          </w:p>
                          <w:p w:rsidR="00DA441F" w:rsidRDefault="00DA441F">
                            <w:pPr>
                              <w:jc w:val="right"/>
                              <w:rPr>
                                <w:lang w:val="pl-PL"/>
                              </w:rPr>
                            </w:pPr>
                            <w:r>
                              <w:rPr>
                                <w:lang w:val="pl-PL"/>
                              </w:rPr>
                              <w:t>Edukacji, Kultury i Sportu /-/</w:t>
                            </w:r>
                          </w:p>
                          <w:p w:rsidR="00DA441F" w:rsidRDefault="00DA441F">
                            <w:pPr>
                              <w:jc w:val="right"/>
                              <w:rPr>
                                <w:lang w:val="pl-PL"/>
                              </w:rPr>
                            </w:pPr>
                            <w:r>
                              <w:rPr>
                                <w:lang w:val="pl-PL"/>
                              </w:rPr>
                              <w:t>Jarosław Kopaczewski</w:t>
                            </w:r>
                          </w:p>
                          <w:p w:rsidR="00DA441F" w:rsidRDefault="00DA441F">
                            <w:pPr>
                              <w:rPr>
                                <w:lang w:val="pl-P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7.05pt;margin-top:15pt;width:202.45pt;height:98.45pt;z-index:25165772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" stroked="f">
                <v:fill opacity="0"/>
                <v:textbox inset="0,0,0,0">
                  <w:txbxContent>
                    <w:p w:rsidR="00DA441F" w:rsidRDefault="00DA441F">
                      <w:pPr>
                        <w:jc w:val="right"/>
                        <w:rPr>
                          <w:lang w:val="pl-PL"/>
                        </w:rPr>
                      </w:pPr>
                      <w:r>
                        <w:rPr>
                          <w:lang w:val="pl-PL"/>
                        </w:rPr>
                        <w:t>Przewodniczący Komisji</w:t>
                      </w:r>
                    </w:p>
                    <w:p w:rsidR="00DA441F" w:rsidRDefault="00DA441F">
                      <w:pPr>
                        <w:jc w:val="right"/>
                        <w:rPr>
                          <w:lang w:val="pl-PL"/>
                        </w:rPr>
                      </w:pPr>
                      <w:r>
                        <w:rPr>
                          <w:lang w:val="pl-PL"/>
                        </w:rPr>
                        <w:t>Edukacji, Kultury i Sportu /-/</w:t>
                      </w:r>
                    </w:p>
                    <w:p w:rsidR="00DA441F" w:rsidRDefault="00DA441F">
                      <w:pPr>
                        <w:jc w:val="right"/>
                        <w:rPr>
                          <w:lang w:val="pl-PL"/>
                        </w:rPr>
                      </w:pPr>
                      <w:r>
                        <w:rPr>
                          <w:lang w:val="pl-PL"/>
                        </w:rPr>
                        <w:t>Jarosław Kopaczewski</w:t>
                      </w:r>
                    </w:p>
                    <w:p w:rsidR="00DA441F" w:rsidRDefault="00DA441F">
                      <w:pPr>
                        <w:rPr>
                          <w:lang w:val="pl-P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0"/>
          <w:szCs w:val="20"/>
          <w:lang w:val="pl-PL"/>
        </w:rPr>
        <w:t xml:space="preserve"> Zarząd lub inne Komisje</w:t>
      </w:r>
      <w:r>
        <w:rPr>
          <w:sz w:val="16"/>
          <w:szCs w:val="16"/>
          <w:lang w:val="pl-PL"/>
        </w:rPr>
        <w:t>.</w:t>
      </w:r>
    </w:p>
    <w:sectPr w:rsidR="00DA441F" w:rsidRPr="002564D9">
      <w:pgSz w:w="11906" w:h="16838"/>
      <w:pgMar w:top="284" w:right="567" w:bottom="142" w:left="567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eastAsia="Lucida Sans Unicode"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Lucida Sans Unicode"/>
        <w:sz w:val="20"/>
        <w:szCs w:val="20"/>
        <w:lang w:val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eastAsia="Lucida Sans Unicode"/>
        <w:sz w:val="20"/>
        <w:szCs w:val="20"/>
        <w:lang w:val="pl-P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eastAsia="Lucida Sans Unicode"/>
        <w:sz w:val="20"/>
        <w:szCs w:val="20"/>
        <w:lang w:val="pl-P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eastAsia="Lucida Sans Unicode"/>
        <w:sz w:val="20"/>
        <w:szCs w:val="20"/>
        <w:lang w:val="pl-P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eastAsia="Lucida Sans Unicode"/>
        <w:sz w:val="20"/>
        <w:szCs w:val="20"/>
        <w:lang w:val="pl-P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eastAsia="Lucida Sans Unicode"/>
        <w:sz w:val="20"/>
        <w:szCs w:val="20"/>
        <w:lang w:val="pl-P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eastAsia="Lucida Sans Unicode"/>
        <w:sz w:val="20"/>
        <w:szCs w:val="20"/>
        <w:lang w:val="pl-P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eastAsia="Lucida Sans Unicode"/>
        <w:sz w:val="20"/>
        <w:szCs w:val="20"/>
        <w:lang w:val="pl-P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sz w:val="20"/>
        <w:szCs w:val="20"/>
        <w:lang w:val="pl-P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  <w:lang w:val="pl-PL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sz w:val="20"/>
        <w:szCs w:val="20"/>
        <w:lang w:val="pl-PL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sz w:val="20"/>
        <w:szCs w:val="20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sz w:val="20"/>
        <w:szCs w:val="20"/>
        <w:lang w:val="pl-P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  <w:lang w:val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  <w:lang w:val="pl-P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  <w:lang w:val="pl-P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  <w:lang w:val="pl-P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  <w:lang w:val="pl-P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  <w:lang w:val="pl-P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  <w:lang w:val="pl-P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  <w:lang w:val="pl-PL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sz w:val="20"/>
        <w:szCs w:val="20"/>
        <w:lang w:val="pl-PL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  <w:sz w:val="22"/>
        <w:szCs w:val="22"/>
        <w:lang w:val="pl-PL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03D23E87"/>
    <w:multiLevelType w:val="multilevel"/>
    <w:tmpl w:val="1E96D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14" w15:restartNumberingAfterBreak="0">
    <w:nsid w:val="0EE17F23"/>
    <w:multiLevelType w:val="hybridMultilevel"/>
    <w:tmpl w:val="4DB8F5B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1A34542"/>
    <w:multiLevelType w:val="multilevel"/>
    <w:tmpl w:val="56A803B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16" w15:restartNumberingAfterBreak="0">
    <w:nsid w:val="241E3B19"/>
    <w:multiLevelType w:val="multilevel"/>
    <w:tmpl w:val="FA3455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17" w15:restartNumberingAfterBreak="0">
    <w:nsid w:val="28562BA0"/>
    <w:multiLevelType w:val="hybridMultilevel"/>
    <w:tmpl w:val="997C9D2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4A5323B"/>
    <w:multiLevelType w:val="multilevel"/>
    <w:tmpl w:val="779C315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Lucida Sans Unicode"/>
        <w:sz w:val="20"/>
        <w:szCs w:val="20"/>
        <w:lang w:val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eastAsia="Lucida Sans Unicode"/>
        <w:sz w:val="20"/>
        <w:szCs w:val="20"/>
        <w:lang w:val="pl-P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eastAsia="Lucida Sans Unicode"/>
        <w:sz w:val="20"/>
        <w:szCs w:val="20"/>
        <w:lang w:val="pl-P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eastAsia="Lucida Sans Unicode"/>
        <w:sz w:val="20"/>
        <w:szCs w:val="20"/>
        <w:lang w:val="pl-P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eastAsia="Lucida Sans Unicode"/>
        <w:sz w:val="20"/>
        <w:szCs w:val="20"/>
        <w:lang w:val="pl-P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eastAsia="Lucida Sans Unicode"/>
        <w:sz w:val="20"/>
        <w:szCs w:val="20"/>
        <w:lang w:val="pl-P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eastAsia="Lucida Sans Unicode"/>
        <w:sz w:val="20"/>
        <w:szCs w:val="20"/>
        <w:lang w:val="pl-P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eastAsia="Lucida Sans Unicode"/>
        <w:sz w:val="20"/>
        <w:szCs w:val="20"/>
        <w:lang w:val="pl-PL"/>
      </w:rPr>
    </w:lvl>
  </w:abstractNum>
  <w:abstractNum w:abstractNumId="19" w15:restartNumberingAfterBreak="0">
    <w:nsid w:val="459B122E"/>
    <w:multiLevelType w:val="hybridMultilevel"/>
    <w:tmpl w:val="2CD419E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5D36D1C"/>
    <w:multiLevelType w:val="hybridMultilevel"/>
    <w:tmpl w:val="34DC511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84D45C3"/>
    <w:multiLevelType w:val="hybridMultilevel"/>
    <w:tmpl w:val="F9A4A89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DBB0D51"/>
    <w:multiLevelType w:val="multilevel"/>
    <w:tmpl w:val="228C9A4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  <w:lang w:val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  <w:lang w:val="pl-P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  <w:lang w:val="pl-P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  <w:lang w:val="pl-P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  <w:lang w:val="pl-P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  <w:lang w:val="pl-P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  <w:lang w:val="pl-P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  <w:lang w:val="pl-PL"/>
      </w:rPr>
    </w:lvl>
  </w:abstractNum>
  <w:abstractNum w:abstractNumId="23" w15:restartNumberingAfterBreak="0">
    <w:nsid w:val="5EFF34BA"/>
    <w:multiLevelType w:val="hybridMultilevel"/>
    <w:tmpl w:val="199E28F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790900"/>
    <w:multiLevelType w:val="hybridMultilevel"/>
    <w:tmpl w:val="CD0E16E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4F35BE5"/>
    <w:multiLevelType w:val="hybridMultilevel"/>
    <w:tmpl w:val="3DDA3A2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21"/>
  </w:num>
  <w:num w:numId="15">
    <w:abstractNumId w:val="17"/>
  </w:num>
  <w:num w:numId="16">
    <w:abstractNumId w:val="14"/>
  </w:num>
  <w:num w:numId="17">
    <w:abstractNumId w:val="23"/>
  </w:num>
  <w:num w:numId="18">
    <w:abstractNumId w:val="24"/>
  </w:num>
  <w:num w:numId="19">
    <w:abstractNumId w:val="13"/>
  </w:num>
  <w:num w:numId="20">
    <w:abstractNumId w:val="16"/>
  </w:num>
  <w:num w:numId="21">
    <w:abstractNumId w:val="25"/>
  </w:num>
  <w:num w:numId="22">
    <w:abstractNumId w:val="20"/>
  </w:num>
  <w:num w:numId="23">
    <w:abstractNumId w:val="18"/>
  </w:num>
  <w:num w:numId="24">
    <w:abstractNumId w:val="15"/>
  </w:num>
  <w:num w:numId="25">
    <w:abstractNumId w:val="22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3F3"/>
    <w:rsid w:val="00042538"/>
    <w:rsid w:val="000B301C"/>
    <w:rsid w:val="001D7ECF"/>
    <w:rsid w:val="002564D9"/>
    <w:rsid w:val="00274E7A"/>
    <w:rsid w:val="003808F4"/>
    <w:rsid w:val="003B1D4D"/>
    <w:rsid w:val="003D1987"/>
    <w:rsid w:val="005E7D7C"/>
    <w:rsid w:val="006C5738"/>
    <w:rsid w:val="006D170E"/>
    <w:rsid w:val="0083215A"/>
    <w:rsid w:val="00916F6A"/>
    <w:rsid w:val="00946534"/>
    <w:rsid w:val="009603F3"/>
    <w:rsid w:val="009C060B"/>
    <w:rsid w:val="00BA0BE8"/>
    <w:rsid w:val="00C1664B"/>
    <w:rsid w:val="00C33BEA"/>
    <w:rsid w:val="00CD1B29"/>
    <w:rsid w:val="00DA441F"/>
    <w:rsid w:val="00E160D7"/>
    <w:rsid w:val="00E22F82"/>
    <w:rsid w:val="00E467C1"/>
    <w:rsid w:val="00E947D8"/>
    <w:rsid w:val="00E95672"/>
    <w:rsid w:val="00EC6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0DFCCB9B-7D1F-4968-A9DB-14F4D9768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</w:pPr>
    <w:rPr>
      <w:sz w:val="24"/>
      <w:szCs w:val="24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sz w:val="20"/>
      <w:szCs w:val="20"/>
    </w:rPr>
  </w:style>
  <w:style w:type="character" w:customStyle="1" w:styleId="WW8Num2z0">
    <w:name w:val="WW8Num2z0"/>
    <w:rPr>
      <w:sz w:val="20"/>
      <w:szCs w:val="20"/>
    </w:rPr>
  </w:style>
  <w:style w:type="character" w:customStyle="1" w:styleId="WW8Num3z0">
    <w:name w:val="WW8Num3z0"/>
    <w:rPr>
      <w:rFonts w:eastAsia="Lucida Sans Unicode"/>
      <w:sz w:val="20"/>
      <w:szCs w:val="20"/>
      <w:lang w:val="pl-PL"/>
    </w:rPr>
  </w:style>
  <w:style w:type="character" w:customStyle="1" w:styleId="WW8Num4z0">
    <w:name w:val="WW8Num4z0"/>
    <w:rPr>
      <w:sz w:val="20"/>
      <w:szCs w:val="20"/>
    </w:rPr>
  </w:style>
  <w:style w:type="character" w:customStyle="1" w:styleId="WW8Num5z0">
    <w:name w:val="WW8Num5z0"/>
    <w:rPr>
      <w:sz w:val="20"/>
      <w:szCs w:val="20"/>
      <w:lang w:val="pl-PL"/>
    </w:rPr>
  </w:style>
  <w:style w:type="character" w:customStyle="1" w:styleId="WW8Num6z0">
    <w:name w:val="WW8Num6z0"/>
    <w:rPr>
      <w:sz w:val="20"/>
      <w:szCs w:val="20"/>
      <w:lang w:val="pl-PL"/>
    </w:rPr>
  </w:style>
  <w:style w:type="character" w:customStyle="1" w:styleId="WW8Num7z0">
    <w:name w:val="WW8Num7z0"/>
    <w:rPr>
      <w:sz w:val="20"/>
      <w:szCs w:val="20"/>
      <w:lang w:val="pl-PL"/>
    </w:rPr>
  </w:style>
  <w:style w:type="character" w:customStyle="1" w:styleId="WW8Num8z0">
    <w:name w:val="WW8Num8z0"/>
    <w:rPr>
      <w:sz w:val="20"/>
      <w:szCs w:val="20"/>
    </w:rPr>
  </w:style>
  <w:style w:type="character" w:customStyle="1" w:styleId="WW8Num9z0">
    <w:name w:val="WW8Num9z0"/>
    <w:rPr>
      <w:sz w:val="20"/>
      <w:szCs w:val="20"/>
      <w:lang w:val="pl-PL"/>
    </w:rPr>
  </w:style>
  <w:style w:type="character" w:customStyle="1" w:styleId="WW8Num10z0">
    <w:name w:val="WW8Num10z0"/>
    <w:rPr>
      <w:sz w:val="20"/>
      <w:szCs w:val="20"/>
      <w:lang w:val="pl-PL"/>
    </w:rPr>
  </w:style>
  <w:style w:type="character" w:customStyle="1" w:styleId="WW8Num11z0">
    <w:name w:val="WW8Num11z0"/>
    <w:rPr>
      <w:sz w:val="20"/>
      <w:szCs w:val="20"/>
      <w:lang w:val="pl-PL"/>
    </w:rPr>
  </w:style>
  <w:style w:type="character" w:customStyle="1" w:styleId="WW8Num12z0">
    <w:name w:val="WW8Num12z0"/>
    <w:rPr>
      <w:rFonts w:hint="default"/>
      <w:sz w:val="22"/>
      <w:szCs w:val="22"/>
      <w:lang w:val="pl-PL"/>
    </w:rPr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2z1">
    <w:name w:val="WW8Num2z1"/>
    <w:rPr>
      <w:sz w:val="20"/>
      <w:szCs w:val="20"/>
    </w:rPr>
  </w:style>
  <w:style w:type="character" w:customStyle="1" w:styleId="WW8Num5z1">
    <w:name w:val="WW8Num5z1"/>
    <w:rPr>
      <w:sz w:val="20"/>
      <w:szCs w:val="2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4z0">
    <w:name w:val="WW8Num14z0"/>
    <w:rPr>
      <w:rFonts w:hint="default"/>
      <w:b w:val="0"/>
      <w:bCs w:val="0"/>
      <w:sz w:val="22"/>
      <w:szCs w:val="22"/>
      <w:lang w:val="pl-PL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  <w:b w:val="0"/>
      <w:bCs w:val="0"/>
      <w:sz w:val="22"/>
      <w:szCs w:val="22"/>
      <w:lang w:val="pl-PL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  <w:sz w:val="22"/>
      <w:szCs w:val="22"/>
      <w:lang w:val="pl-PL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  <w:b w:val="0"/>
      <w:bCs w:val="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  <w:sz w:val="22"/>
      <w:szCs w:val="22"/>
      <w:lang w:val="pl-PL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sz w:val="20"/>
      <w:szCs w:val="20"/>
      <w:lang w:val="pl-PL"/>
    </w:rPr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  <w:b w:val="0"/>
      <w:bCs w:val="0"/>
      <w:sz w:val="22"/>
      <w:szCs w:val="22"/>
      <w:lang w:val="pl-PL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Domylnaczcionkaakapitu1">
    <w:name w:val="Domyślna czcionka akapitu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Znakinumeracji">
    <w:name w:val="Znaki numeracji"/>
    <w:rPr>
      <w:sz w:val="20"/>
      <w:szCs w:val="20"/>
    </w:rPr>
  </w:style>
  <w:style w:type="character" w:customStyle="1" w:styleId="TekstpodstawowyZnak">
    <w:name w:val="Tekst podstawowy Znak"/>
    <w:rPr>
      <w:sz w:val="24"/>
      <w:szCs w:val="24"/>
      <w:lang w:val="en-US"/>
    </w:rPr>
  </w:style>
  <w:style w:type="character" w:customStyle="1" w:styleId="TekstdymkaZnak">
    <w:name w:val="Tekst dymka Znak"/>
    <w:rPr>
      <w:sz w:val="0"/>
      <w:szCs w:val="0"/>
      <w:lang w:val="en-US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  <w:lang w:val="en-US"/>
    </w:rPr>
  </w:style>
  <w:style w:type="character" w:customStyle="1" w:styleId="TematkomentarzaZnak">
    <w:name w:val="Temat komentarza Znak"/>
    <w:rPr>
      <w:b/>
      <w:bCs/>
      <w:sz w:val="20"/>
      <w:szCs w:val="20"/>
      <w:lang w:val="en-US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Zawartoramki">
    <w:name w:val="Zawartość ramki"/>
    <w:basedOn w:val="Tekstpodstawowy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467</Words>
  <Characters>2808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PLAN PRACY</vt:lpstr>
      <vt:lpstr>PLAN PRACY</vt:lpstr>
    </vt:vector>
  </TitlesOfParts>
  <Company/>
  <LinksUpToDate>false</LinksUpToDate>
  <CharactersWithSpaces>3269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PRACY</dc:title>
  <dc:subject/>
  <dc:creator>Honorata Tarnowska</dc:creator>
  <cp:keywords/>
  <cp:lastModifiedBy>Biuro Rady</cp:lastModifiedBy>
  <cp:revision>3</cp:revision>
  <cp:lastPrinted>2018-12-19T09:10:00Z</cp:lastPrinted>
  <dcterms:created xsi:type="dcterms:W3CDTF">2021-12-22T10:46:00Z</dcterms:created>
  <dcterms:modified xsi:type="dcterms:W3CDTF">2021-12-22T11:05:00Z</dcterms:modified>
</cp:coreProperties>
</file>